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BBC6C" w14:textId="77777777" w:rsidR="00BC472B" w:rsidRPr="000244CF" w:rsidRDefault="00BC472B" w:rsidP="00B71A89">
      <w:pPr>
        <w:pStyle w:val="Zwykytekst"/>
        <w:spacing w:line="360" w:lineRule="auto"/>
        <w:jc w:val="center"/>
        <w:rPr>
          <w:rFonts w:ascii="Cambria" w:hAnsi="Cambria"/>
          <w:b/>
          <w:sz w:val="22"/>
          <w:szCs w:val="22"/>
          <w:lang w:val="pl-PL"/>
        </w:rPr>
      </w:pPr>
    </w:p>
    <w:p w14:paraId="45A85C57" w14:textId="776EA256" w:rsidR="00B71A89" w:rsidRPr="000244CF" w:rsidRDefault="00C54BE1" w:rsidP="00233AF2">
      <w:pPr>
        <w:pStyle w:val="Zwykytekst"/>
        <w:spacing w:line="360" w:lineRule="auto"/>
        <w:jc w:val="right"/>
        <w:rPr>
          <w:rFonts w:ascii="Cambria" w:hAnsi="Cambria"/>
          <w:b/>
          <w:sz w:val="22"/>
          <w:szCs w:val="22"/>
          <w:lang w:val="pl-PL"/>
        </w:rPr>
      </w:pPr>
      <w:r w:rsidRPr="000244CF">
        <w:rPr>
          <w:rFonts w:ascii="Cambria" w:hAnsi="Cambria"/>
          <w:b/>
          <w:sz w:val="22"/>
          <w:szCs w:val="22"/>
          <w:lang w:val="pl-PL"/>
        </w:rPr>
        <w:t>Załącznik nr</w:t>
      </w:r>
      <w:r w:rsidR="00B71A89" w:rsidRPr="000244CF">
        <w:rPr>
          <w:rFonts w:ascii="Cambria" w:hAnsi="Cambria"/>
          <w:b/>
          <w:sz w:val="22"/>
          <w:szCs w:val="22"/>
          <w:lang w:val="pl-PL"/>
        </w:rPr>
        <w:t xml:space="preserve"> </w:t>
      </w:r>
      <w:r w:rsidR="00876F76">
        <w:rPr>
          <w:rFonts w:ascii="Cambria" w:hAnsi="Cambria"/>
          <w:b/>
          <w:sz w:val="22"/>
          <w:szCs w:val="22"/>
          <w:lang w:val="pl-PL"/>
        </w:rPr>
        <w:t>12</w:t>
      </w:r>
      <w:r w:rsidR="00B71A89" w:rsidRPr="000244CF">
        <w:rPr>
          <w:rFonts w:ascii="Cambria" w:hAnsi="Cambria"/>
          <w:b/>
          <w:sz w:val="22"/>
          <w:szCs w:val="22"/>
          <w:lang w:val="pl-PL"/>
        </w:rPr>
        <w:t xml:space="preserve"> </w:t>
      </w:r>
      <w:r w:rsidR="008C0A33" w:rsidRPr="000244CF">
        <w:rPr>
          <w:rFonts w:ascii="Cambria" w:hAnsi="Cambria"/>
          <w:b/>
          <w:sz w:val="22"/>
          <w:szCs w:val="22"/>
          <w:lang w:val="pl-PL"/>
        </w:rPr>
        <w:t>do</w:t>
      </w:r>
      <w:r w:rsidR="00B71A89" w:rsidRPr="000244CF">
        <w:rPr>
          <w:rFonts w:ascii="Cambria" w:hAnsi="Cambria"/>
          <w:b/>
          <w:sz w:val="22"/>
          <w:szCs w:val="22"/>
          <w:lang w:val="pl-PL"/>
        </w:rPr>
        <w:t xml:space="preserve"> SWZ</w:t>
      </w:r>
    </w:p>
    <w:p w14:paraId="66EB5F07" w14:textId="77777777" w:rsidR="001A4ED7" w:rsidRPr="000244CF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6EA97F2F" w14:textId="77777777" w:rsidR="001A4ED7" w:rsidRPr="000244CF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778120A3" w14:textId="77777777" w:rsidR="00A43339" w:rsidRPr="000244CF" w:rsidRDefault="001A4ED7" w:rsidP="001A4ED7">
      <w:pPr>
        <w:shd w:val="clear" w:color="auto" w:fill="FFFFFF"/>
        <w:spacing w:line="360" w:lineRule="auto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 xml:space="preserve"> (Nazwa i adres wykonawcy)</w:t>
      </w:r>
      <w:r w:rsidRPr="000244CF">
        <w:rPr>
          <w:rFonts w:ascii="Cambria" w:hAnsi="Cambria"/>
          <w:sz w:val="22"/>
          <w:szCs w:val="22"/>
          <w:lang w:eastAsia="ar-SA"/>
        </w:rPr>
        <w:t xml:space="preserve">           </w:t>
      </w:r>
      <w:r w:rsidR="00A43339" w:rsidRPr="000244CF">
        <w:rPr>
          <w:rFonts w:ascii="Cambria" w:hAnsi="Cambria"/>
          <w:sz w:val="22"/>
          <w:szCs w:val="22"/>
          <w:lang w:eastAsia="ar-SA"/>
        </w:rPr>
        <w:t xml:space="preserve">               </w:t>
      </w:r>
    </w:p>
    <w:p w14:paraId="2FCE0314" w14:textId="77777777" w:rsidR="001A4ED7" w:rsidRPr="000244CF" w:rsidRDefault="00A43339" w:rsidP="00A43339">
      <w:pPr>
        <w:shd w:val="clear" w:color="auto" w:fill="FFFFFF"/>
        <w:spacing w:line="360" w:lineRule="auto"/>
        <w:jc w:val="right"/>
        <w:rPr>
          <w:rFonts w:ascii="Cambria" w:hAnsi="Cambria"/>
          <w:sz w:val="22"/>
          <w:szCs w:val="22"/>
          <w:lang w:val="x-none" w:eastAsia="ar-SA"/>
        </w:rPr>
      </w:pPr>
      <w:r w:rsidRPr="000244CF">
        <w:rPr>
          <w:rFonts w:ascii="Cambria" w:hAnsi="Cambria"/>
          <w:sz w:val="22"/>
          <w:szCs w:val="22"/>
          <w:lang w:eastAsia="ar-SA"/>
        </w:rPr>
        <w:t xml:space="preserve"> </w:t>
      </w:r>
      <w:r w:rsidR="001A4ED7" w:rsidRPr="000244CF">
        <w:rPr>
          <w:rFonts w:ascii="Cambria" w:hAnsi="Cambria"/>
          <w:sz w:val="22"/>
          <w:szCs w:val="22"/>
          <w:lang w:val="x-none" w:eastAsia="ar-SA"/>
        </w:rPr>
        <w:t>_________________________, dnia _____________ r.</w:t>
      </w:r>
    </w:p>
    <w:p w14:paraId="0D58E578" w14:textId="77777777" w:rsidR="001A4ED7" w:rsidRPr="000244CF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2667DFD9" w14:textId="77777777" w:rsidR="00A43339" w:rsidRPr="000244CF" w:rsidRDefault="00A43339" w:rsidP="00233AF2">
      <w:pPr>
        <w:shd w:val="clear" w:color="auto" w:fill="FFFFFF"/>
        <w:spacing w:line="276" w:lineRule="auto"/>
        <w:jc w:val="both"/>
        <w:rPr>
          <w:rFonts w:ascii="Cambria" w:hAnsi="Cambria"/>
          <w:b/>
          <w:sz w:val="22"/>
          <w:szCs w:val="22"/>
          <w:lang w:val="x-none" w:eastAsia="ar-SA"/>
        </w:rPr>
      </w:pPr>
    </w:p>
    <w:p w14:paraId="7A034498" w14:textId="77777777" w:rsidR="00261C25" w:rsidRPr="000244CF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b/>
          <w:sz w:val="22"/>
          <w:szCs w:val="22"/>
          <w:lang w:val="x-none" w:eastAsia="ar-SA"/>
        </w:rPr>
      </w:pPr>
      <w:r w:rsidRPr="000244CF">
        <w:rPr>
          <w:rFonts w:ascii="Cambria" w:hAnsi="Cambria"/>
          <w:b/>
          <w:sz w:val="22"/>
          <w:szCs w:val="22"/>
          <w:lang w:val="x-none" w:eastAsia="ar-SA"/>
        </w:rPr>
        <w:t>WYKAZ OSÓB</w:t>
      </w:r>
    </w:p>
    <w:p w14:paraId="6A6B8755" w14:textId="77777777" w:rsidR="00DC3F6E" w:rsidRPr="000244CF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b/>
          <w:sz w:val="22"/>
          <w:szCs w:val="22"/>
          <w:lang w:val="x-none" w:eastAsia="ar-SA"/>
        </w:rPr>
      </w:pPr>
      <w:r w:rsidRPr="000244CF">
        <w:rPr>
          <w:rFonts w:ascii="Cambria" w:hAnsi="Cambria"/>
          <w:b/>
          <w:sz w:val="22"/>
          <w:szCs w:val="22"/>
          <w:lang w:val="x-none" w:eastAsia="ar-SA"/>
        </w:rPr>
        <w:t xml:space="preserve"> SKIEROWANYCH PRZEZ WYKONAWCĘ DO REALIZACJI ZAMÓWIENIA</w:t>
      </w:r>
    </w:p>
    <w:p w14:paraId="3A33BB7E" w14:textId="77777777" w:rsidR="00261C25" w:rsidRPr="000244CF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sz w:val="22"/>
          <w:szCs w:val="22"/>
          <w:lang w:val="x-none" w:eastAsia="ar-SA"/>
        </w:rPr>
      </w:pPr>
    </w:p>
    <w:p w14:paraId="6DACB506" w14:textId="37A70178" w:rsidR="001A4ED7" w:rsidRPr="00117C9F" w:rsidRDefault="001A4ED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 xml:space="preserve">W związku ze złożeniem oferty w postępowaniu o udzielenie zamówienia publicznego prowadzonym przez Zamawiającego – Nadleśnictwo </w:t>
      </w:r>
      <w:r w:rsidR="002A5773" w:rsidRPr="000244CF">
        <w:rPr>
          <w:rFonts w:ascii="Cambria" w:hAnsi="Cambria"/>
          <w:sz w:val="22"/>
          <w:szCs w:val="22"/>
          <w:lang w:eastAsia="ar-SA"/>
        </w:rPr>
        <w:t>Tychowo</w:t>
      </w:r>
      <w:r w:rsidR="002A5773" w:rsidRPr="000244CF">
        <w:rPr>
          <w:rFonts w:ascii="Cambria" w:hAnsi="Cambria"/>
          <w:sz w:val="22"/>
          <w:szCs w:val="22"/>
          <w:lang w:val="x-none" w:eastAsia="ar-SA"/>
        </w:rPr>
        <w:t xml:space="preserve"> </w:t>
      </w:r>
      <w:r w:rsidR="001F5901">
        <w:rPr>
          <w:rFonts w:ascii="Cambria" w:hAnsi="Cambria"/>
          <w:sz w:val="22"/>
          <w:szCs w:val="22"/>
          <w:lang w:val="x-none" w:eastAsia="ar-SA"/>
        </w:rPr>
        <w:br/>
      </w:r>
      <w:r w:rsidRPr="000244CF">
        <w:rPr>
          <w:rFonts w:ascii="Cambria" w:hAnsi="Cambria"/>
          <w:sz w:val="22"/>
          <w:szCs w:val="22"/>
          <w:lang w:val="x-none" w:eastAsia="ar-SA"/>
        </w:rPr>
        <w:t xml:space="preserve">w trybie podstawowym (Wariant I) na </w:t>
      </w:r>
      <w:r w:rsidR="0073067D" w:rsidRPr="000244CF">
        <w:rPr>
          <w:rFonts w:ascii="Cambria" w:hAnsi="Cambria"/>
          <w:sz w:val="22"/>
          <w:szCs w:val="22"/>
          <w:lang w:eastAsia="ar-SA"/>
        </w:rPr>
        <w:t>zadanie pn</w:t>
      </w:r>
      <w:r w:rsidR="00876F76">
        <w:rPr>
          <w:rFonts w:ascii="Cambria" w:hAnsi="Cambria"/>
          <w:sz w:val="22"/>
          <w:szCs w:val="22"/>
          <w:lang w:eastAsia="ar-SA"/>
        </w:rPr>
        <w:t xml:space="preserve">. </w:t>
      </w:r>
      <w:r w:rsidR="00876F76">
        <w:rPr>
          <w:rFonts w:ascii="Cambria" w:hAnsi="Cambria" w:cs="Arial"/>
          <w:b/>
          <w:bCs/>
          <w:sz w:val="22"/>
          <w:szCs w:val="22"/>
        </w:rPr>
        <w:t>„Budowa punktu czerpania wody wraz z placem manewrowym i odcinkiem drogi wewnętrznej na dz. nr 332, 328, 329/1 obr. Wojęcino.”</w:t>
      </w:r>
      <w:r w:rsidR="008515E8">
        <w:rPr>
          <w:rFonts w:ascii="Cambria" w:hAnsi="Cambria" w:cs="Arial"/>
          <w:bCs/>
          <w:sz w:val="22"/>
          <w:szCs w:val="22"/>
        </w:rPr>
        <w:t>,</w:t>
      </w:r>
    </w:p>
    <w:p w14:paraId="15A9A8BC" w14:textId="77777777" w:rsidR="00870816" w:rsidRPr="000244CF" w:rsidRDefault="00870816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28BAEA06" w14:textId="77777777" w:rsidR="001A4ED7" w:rsidRPr="00117C9F" w:rsidRDefault="001A4ED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>Ja niżej podpisany</w:t>
      </w:r>
      <w:r w:rsidR="00117C9F">
        <w:rPr>
          <w:rFonts w:ascii="Cambria" w:hAnsi="Cambria"/>
          <w:sz w:val="22"/>
          <w:szCs w:val="22"/>
          <w:lang w:eastAsia="ar-SA"/>
        </w:rPr>
        <w:t xml:space="preserve"> </w:t>
      </w:r>
      <w:r w:rsidRPr="000244CF">
        <w:rPr>
          <w:rFonts w:ascii="Cambria" w:hAnsi="Cambria"/>
          <w:sz w:val="22"/>
          <w:szCs w:val="22"/>
          <w:lang w:val="x-none" w:eastAsia="ar-SA"/>
        </w:rPr>
        <w:t>___________________________________________________________________________</w:t>
      </w:r>
      <w:r w:rsidR="00117C9F">
        <w:rPr>
          <w:rFonts w:ascii="Cambria" w:hAnsi="Cambria"/>
          <w:sz w:val="22"/>
          <w:szCs w:val="22"/>
          <w:lang w:val="x-none" w:eastAsia="ar-SA"/>
        </w:rPr>
        <w:t>___</w:t>
      </w:r>
      <w:r w:rsidR="00117C9F">
        <w:rPr>
          <w:rFonts w:ascii="Cambria" w:hAnsi="Cambria"/>
          <w:sz w:val="22"/>
          <w:szCs w:val="22"/>
          <w:lang w:eastAsia="ar-SA"/>
        </w:rPr>
        <w:t>___________</w:t>
      </w:r>
    </w:p>
    <w:p w14:paraId="25B0A4B9" w14:textId="77777777" w:rsidR="00E92624" w:rsidRPr="00117C9F" w:rsidRDefault="001A4ED7" w:rsidP="00117C9F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>działając w imieniu i na rzecz</w:t>
      </w:r>
      <w:r w:rsidR="00117C9F">
        <w:rPr>
          <w:rFonts w:ascii="Cambria" w:hAnsi="Cambria"/>
          <w:sz w:val="22"/>
          <w:szCs w:val="22"/>
          <w:lang w:eastAsia="ar-SA"/>
        </w:rPr>
        <w:t xml:space="preserve">: </w:t>
      </w:r>
      <w:r w:rsidRPr="000244CF">
        <w:rPr>
          <w:rFonts w:ascii="Cambria" w:hAnsi="Cambria"/>
          <w:sz w:val="22"/>
          <w:szCs w:val="22"/>
          <w:lang w:val="x-none" w:eastAsia="ar-SA"/>
        </w:rPr>
        <w:t>_____________________________________________________</w:t>
      </w:r>
      <w:r w:rsidR="00117C9F">
        <w:rPr>
          <w:rFonts w:ascii="Cambria" w:hAnsi="Cambria"/>
          <w:sz w:val="22"/>
          <w:szCs w:val="22"/>
          <w:lang w:eastAsia="ar-SA"/>
        </w:rPr>
        <w:t>______________________</w:t>
      </w:r>
    </w:p>
    <w:p w14:paraId="04AC1E0F" w14:textId="77777777" w:rsidR="002430FE" w:rsidRPr="000244CF" w:rsidRDefault="00BF32AA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eastAsia="ar-SA"/>
        </w:rPr>
        <w:t>oświadczam, że Wykonawca którego reprezentuję dysponuje lub będzie dysponował następującymi osobami, które skieruje do realizacji zamówienia</w:t>
      </w:r>
      <w:r w:rsidR="00CF4806" w:rsidRPr="000244CF">
        <w:rPr>
          <w:rFonts w:ascii="Cambria" w:hAnsi="Cambria"/>
          <w:sz w:val="22"/>
          <w:szCs w:val="22"/>
          <w:lang w:eastAsia="ar-SA"/>
        </w:rPr>
        <w:t>:</w:t>
      </w:r>
    </w:p>
    <w:p w14:paraId="5A09D88D" w14:textId="77777777" w:rsidR="00725CC4" w:rsidRPr="000244CF" w:rsidRDefault="00725CC4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tbl>
      <w:tblPr>
        <w:tblStyle w:val="Tabela-Siatka1"/>
        <w:tblpPr w:leftFromText="141" w:rightFromText="141" w:vertAnchor="text" w:horzAnchor="margin" w:tblpX="108" w:tblpY="39"/>
        <w:tblW w:w="13716" w:type="dxa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BA0168" w:rsidRPr="00BA0168" w14:paraId="135DFA06" w14:textId="77777777" w:rsidTr="00077E58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6E6B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C681" w14:textId="77777777" w:rsidR="00BA0168" w:rsidRPr="00BA0168" w:rsidRDefault="00BA0168" w:rsidP="00BA0168">
            <w:pPr>
              <w:suppressAutoHyphens/>
              <w:jc w:val="both"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1"/>
                <w:lang w:eastAsia="pl-PL"/>
              </w:rPr>
              <w:t>Funkcja/ Osoba</w:t>
            </w: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 xml:space="preserve"> </w:t>
            </w:r>
          </w:p>
          <w:p w14:paraId="20B10F38" w14:textId="77777777" w:rsidR="00BA0168" w:rsidRPr="00BA0168" w:rsidRDefault="00BA0168" w:rsidP="00BA0168">
            <w:pPr>
              <w:suppressAutoHyphens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8E57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1"/>
                <w:lang w:eastAsia="pl-PL"/>
              </w:rPr>
              <w:t>Posiadane uprawnienia budowlane</w:t>
            </w: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 xml:space="preserve"> - numer oraz zakres uprawnień zapewniających prawo wykonywania samodzielnych funkcji technicznych w budownictwie, z podaniem daty i pełnej nazwy oraz pełnej podstawy prawnej ich wydania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85E2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0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0"/>
                <w:lang w:eastAsia="pl-PL"/>
              </w:rPr>
              <w:t>Doświadczenie</w:t>
            </w:r>
          </w:p>
          <w:p w14:paraId="1EC3069F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BA0168">
              <w:rPr>
                <w:rFonts w:ascii="Cambria" w:hAnsi="Cambria"/>
                <w:sz w:val="20"/>
                <w:szCs w:val="20"/>
                <w:lang w:eastAsia="ar-SA"/>
              </w:rPr>
              <w:t>Doświadczenie – zadanie, inwestor, pełniona funkcja i okres pełnienia powierzonej funkcji (od dzień/m-c/rok – do dzień/m-c/rok)</w:t>
            </w:r>
          </w:p>
          <w:p w14:paraId="3AE1BB3B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0"/>
                <w:vertAlign w:val="superscrip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C7D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0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0"/>
                <w:lang w:eastAsia="pl-PL"/>
              </w:rPr>
              <w:t>Podstawa dysponowania</w:t>
            </w:r>
          </w:p>
        </w:tc>
      </w:tr>
      <w:tr w:rsidR="00BA0168" w:rsidRPr="00BA0168" w14:paraId="4B67085C" w14:textId="77777777" w:rsidTr="00077E58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7E04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2986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sz w:val="21"/>
                <w:szCs w:val="21"/>
                <w:lang w:eastAsia="pl-PL"/>
              </w:rPr>
              <w:t>Kierownik budowy</w:t>
            </w:r>
          </w:p>
          <w:p w14:paraId="6F8DAF23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84D5C7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t>______________________</w:t>
            </w: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br/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F7E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7A8F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AE79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4AB8984D" w14:textId="77777777" w:rsidR="00CF4806" w:rsidRPr="000244CF" w:rsidRDefault="00CF4806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26B79B84" w14:textId="77777777" w:rsidR="00D23017" w:rsidRPr="000244CF" w:rsidRDefault="00D2301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6CD5CCC0" w14:textId="77777777" w:rsidR="00D23017" w:rsidRPr="000244CF" w:rsidRDefault="00D2301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611CCB9F" w14:textId="77777777" w:rsidR="001A4ED7" w:rsidRPr="000244CF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eastAsia="ar-SA"/>
        </w:rPr>
        <w:t>_________________________________</w:t>
      </w:r>
    </w:p>
    <w:p w14:paraId="28BC85EE" w14:textId="77777777" w:rsidR="00231CF5" w:rsidRPr="000244CF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18"/>
          <w:szCs w:val="18"/>
          <w:lang w:eastAsia="ar-SA"/>
        </w:rPr>
      </w:pPr>
      <w:r w:rsidRPr="000244CF">
        <w:rPr>
          <w:rFonts w:ascii="Cambria" w:hAnsi="Cambria"/>
          <w:sz w:val="18"/>
          <w:szCs w:val="18"/>
          <w:lang w:eastAsia="ar-SA"/>
        </w:rPr>
        <w:t>(podpis)</w:t>
      </w:r>
    </w:p>
    <w:p w14:paraId="636AB5E7" w14:textId="77777777" w:rsidR="00995626" w:rsidRPr="00995626" w:rsidRDefault="00D23017" w:rsidP="00995626">
      <w:pPr>
        <w:spacing w:before="120" w:after="120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0244CF">
        <w:rPr>
          <w:rFonts w:ascii="Cambria" w:hAnsi="Cambria"/>
          <w:i/>
          <w:sz w:val="18"/>
          <w:szCs w:val="18"/>
          <w:lang w:val="x-none" w:eastAsia="ar-SA"/>
        </w:rPr>
        <w:tab/>
      </w:r>
      <w:r w:rsidR="00995626" w:rsidRPr="00995626">
        <w:rPr>
          <w:rFonts w:ascii="Cambria" w:eastAsiaTheme="minorHAnsi" w:hAnsi="Cambria" w:cs="Arial"/>
          <w:bCs/>
          <w:i/>
          <w:sz w:val="20"/>
          <w:szCs w:val="20"/>
        </w:rPr>
        <w:t>Dokument może być przekazany:</w:t>
      </w:r>
      <w:r w:rsidR="00995626" w:rsidRPr="00995626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0FD152D6" w14:textId="77777777" w:rsidR="00995626" w:rsidRPr="00995626" w:rsidRDefault="00995626" w:rsidP="00995626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995626">
        <w:rPr>
          <w:rFonts w:ascii="Cambria" w:eastAsiaTheme="minorHAnsi" w:hAnsi="Cambria" w:cs="Arial"/>
          <w:bCs/>
          <w:i/>
          <w:sz w:val="20"/>
          <w:szCs w:val="20"/>
        </w:rPr>
        <w:t>(1) w postaci elektronicznej opatrzonej kwalifikowanym podpisem elektronicznym przez wykonawcę lub w postaci elektronicznej opatrzonej przez wykonawcę podpisem zaufanym lub podpisem osobistym</w:t>
      </w:r>
      <w:r w:rsidRPr="00995626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6C638F24" w14:textId="77777777" w:rsidR="00995626" w:rsidRPr="00995626" w:rsidRDefault="00995626" w:rsidP="00995626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995626">
        <w:rPr>
          <w:rFonts w:ascii="Cambria" w:eastAsiaTheme="minorHAnsi" w:hAnsi="Cambria" w:cs="Arial"/>
          <w:bCs/>
          <w:i/>
          <w:sz w:val="20"/>
          <w:szCs w:val="20"/>
        </w:rPr>
        <w:t xml:space="preserve">lub </w:t>
      </w:r>
      <w:r w:rsidRPr="00995626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42774925" w14:textId="77777777" w:rsidR="002430FE" w:rsidRPr="000244CF" w:rsidRDefault="00995626" w:rsidP="00995626">
      <w:pPr>
        <w:shd w:val="clear" w:color="auto" w:fill="FFFFFF"/>
        <w:spacing w:line="276" w:lineRule="auto"/>
        <w:jc w:val="both"/>
        <w:rPr>
          <w:rFonts w:ascii="Cambria" w:hAnsi="Cambria"/>
          <w:i/>
          <w:sz w:val="18"/>
          <w:szCs w:val="18"/>
          <w:lang w:val="x-none" w:eastAsia="ar-SA"/>
        </w:rPr>
      </w:pPr>
      <w:r w:rsidRPr="00995626">
        <w:rPr>
          <w:rFonts w:ascii="Cambria" w:eastAsiaTheme="minorHAnsi" w:hAnsi="Cambria" w:cs="Arial"/>
          <w:bCs/>
          <w:i/>
          <w:sz w:val="20"/>
          <w:szCs w:val="20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2430FE" w:rsidRPr="000244CF" w:rsidSect="00BA0168">
      <w:headerReference w:type="default" r:id="rId8"/>
      <w:footerReference w:type="even" r:id="rId9"/>
      <w:footerReference w:type="default" r:id="rId10"/>
      <w:headerReference w:type="first" r:id="rId11"/>
      <w:pgSz w:w="16843" w:h="11904" w:orient="landscape"/>
      <w:pgMar w:top="1418" w:right="1418" w:bottom="1418" w:left="1135" w:header="624" w:footer="37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89BF1" w14:textId="77777777" w:rsidR="009539E8" w:rsidRDefault="009539E8">
      <w:r>
        <w:separator/>
      </w:r>
    </w:p>
  </w:endnote>
  <w:endnote w:type="continuationSeparator" w:id="0">
    <w:p w14:paraId="29ECEE7B" w14:textId="77777777" w:rsidR="009539E8" w:rsidRDefault="0095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E99F" w14:textId="77777777" w:rsidR="0023611F" w:rsidRDefault="0023611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4956CD" w14:textId="77777777" w:rsidR="0023611F" w:rsidRDefault="0023611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F43AB" w14:textId="77777777" w:rsidR="00CA1DC6" w:rsidRPr="002A5773" w:rsidRDefault="00CA1DC6" w:rsidP="00CA1DC6">
    <w:pPr>
      <w:pStyle w:val="Stopka"/>
      <w:spacing w:line="288" w:lineRule="auto"/>
      <w:jc w:val="center"/>
      <w:rPr>
        <w:sz w:val="18"/>
        <w:szCs w:val="18"/>
        <w:lang w:val="pl-PL"/>
      </w:rPr>
    </w:pPr>
    <w:r>
      <w:rPr>
        <w:sz w:val="18"/>
        <w:szCs w:val="18"/>
      </w:rPr>
      <w:t xml:space="preserve">Skarb Państwa – Państwowe Gospodarstwo Leśne Lasy Państwowe Nadleśnictwo </w:t>
    </w:r>
    <w:r w:rsidR="002A5773">
      <w:rPr>
        <w:sz w:val="18"/>
        <w:szCs w:val="18"/>
        <w:lang w:val="pl-PL"/>
      </w:rPr>
      <w:t>Tychowo</w:t>
    </w:r>
  </w:p>
  <w:p w14:paraId="66C3B3F6" w14:textId="77777777" w:rsidR="00D53A22" w:rsidRPr="00CA1DC6" w:rsidRDefault="00CA1DC6" w:rsidP="00CA1DC6">
    <w:pPr>
      <w:pStyle w:val="Stopka"/>
      <w:jc w:val="center"/>
      <w:rPr>
        <w:sz w:val="18"/>
        <w:szCs w:val="18"/>
        <w:lang w:val="pl-PL"/>
      </w:rPr>
    </w:pPr>
    <w:r>
      <w:rPr>
        <w:sz w:val="18"/>
        <w:szCs w:val="18"/>
        <w:lang w:val="pl-PL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   \* MERGEFORMAT</w:instrText>
    </w:r>
    <w:r>
      <w:rPr>
        <w:sz w:val="18"/>
        <w:szCs w:val="18"/>
      </w:rPr>
      <w:fldChar w:fldCharType="separate"/>
    </w:r>
    <w:r w:rsidR="001F5901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  <w:lang w:val="pl-PL"/>
      </w:rPr>
      <w:t xml:space="preserve"> z 1</w:t>
    </w:r>
  </w:p>
  <w:p w14:paraId="7CDBD116" w14:textId="77777777" w:rsidR="00D35C7B" w:rsidRPr="00D35C7B" w:rsidRDefault="00D35C7B" w:rsidP="00D35C7B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AFCD9" w14:textId="77777777" w:rsidR="009539E8" w:rsidRDefault="009539E8">
      <w:r>
        <w:separator/>
      </w:r>
    </w:p>
  </w:footnote>
  <w:footnote w:type="continuationSeparator" w:id="0">
    <w:p w14:paraId="3E42FEBD" w14:textId="77777777" w:rsidR="009539E8" w:rsidRDefault="0095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699B" w14:textId="22AEA9C9" w:rsidR="008A46B2" w:rsidRPr="000244CF" w:rsidRDefault="006C5669" w:rsidP="00C54BE1">
    <w:pPr>
      <w:pStyle w:val="Nagwek"/>
      <w:spacing w:line="288" w:lineRule="auto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>SA.270.</w:t>
    </w:r>
    <w:r w:rsidR="00876F76">
      <w:rPr>
        <w:rFonts w:ascii="Cambria" w:hAnsi="Cambria"/>
        <w:sz w:val="20"/>
        <w:szCs w:val="18"/>
      </w:rPr>
      <w:t>5</w:t>
    </w:r>
    <w:r w:rsidR="00C34672" w:rsidRPr="000244CF">
      <w:rPr>
        <w:rFonts w:ascii="Cambria" w:hAnsi="Cambria"/>
        <w:sz w:val="20"/>
        <w:szCs w:val="18"/>
      </w:rPr>
      <w:t>.</w:t>
    </w:r>
    <w:r w:rsidR="00EF1679">
      <w:rPr>
        <w:rFonts w:ascii="Cambria" w:hAnsi="Cambria"/>
        <w:sz w:val="20"/>
        <w:szCs w:val="18"/>
      </w:rPr>
      <w:t>3</w:t>
    </w:r>
    <w:r w:rsidR="008515E8">
      <w:rPr>
        <w:rFonts w:ascii="Cambria" w:hAnsi="Cambria"/>
        <w:sz w:val="20"/>
        <w:szCs w:val="18"/>
      </w:rPr>
      <w:t>.</w:t>
    </w:r>
    <w:r w:rsidR="00C54BE1" w:rsidRPr="000244CF">
      <w:rPr>
        <w:rFonts w:ascii="Cambria" w:hAnsi="Cambria"/>
        <w:sz w:val="20"/>
        <w:szCs w:val="18"/>
      </w:rPr>
      <w:t>202</w:t>
    </w:r>
    <w:r w:rsidR="00876F76">
      <w:rPr>
        <w:rFonts w:ascii="Cambria" w:hAnsi="Cambria"/>
        <w:sz w:val="20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4216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 w:rsidRPr="005F5802">
      <w:rPr>
        <w:sz w:val="18"/>
        <w:szCs w:val="18"/>
      </w:rPr>
      <w:t>SPECYFIKACJA ISTOTNYCH WARUNKÓW ZAMÓWIENIA</w:t>
    </w:r>
  </w:p>
  <w:p w14:paraId="73E50D79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 xml:space="preserve">Naprawa i konserwacja dróg leśnych na terenie Nadleśnictwa Połczyn w 2020 roku </w:t>
    </w:r>
  </w:p>
  <w:p w14:paraId="3542BFBD" w14:textId="77777777" w:rsidR="00121FFF" w:rsidRDefault="00121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AA1C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8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05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" w15:restartNumberingAfterBreak="0">
    <w:nsid w:val="00000002"/>
    <w:multiLevelType w:val="singleLevel"/>
    <w:tmpl w:val="00000002"/>
    <w:name w:val="WW8Num10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multilevel"/>
    <w:tmpl w:val="6B6ED00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-"/>
      <w:lvlJc w:val="left"/>
      <w:pPr>
        <w:tabs>
          <w:tab w:val="num" w:pos="1710"/>
        </w:tabs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singleLevel"/>
    <w:tmpl w:val="00000006"/>
    <w:name w:val="WW8Num26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7" w15:restartNumberingAfterBreak="0">
    <w:nsid w:val="00000007"/>
    <w:multiLevelType w:val="singleLevel"/>
    <w:tmpl w:val="00000007"/>
    <w:name w:val="WW8Num2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8" w15:restartNumberingAfterBreak="0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9" w15:restartNumberingAfterBreak="0">
    <w:nsid w:val="00000009"/>
    <w:multiLevelType w:val="singleLevel"/>
    <w:tmpl w:val="00000009"/>
    <w:name w:val="WW8Num38"/>
    <w:lvl w:ilvl="0">
      <w:start w:val="1"/>
      <w:numFmt w:val="decimal"/>
      <w:lvlText w:val="%1."/>
      <w:lvlJc w:val="left"/>
      <w:pPr>
        <w:tabs>
          <w:tab w:val="num" w:pos="705"/>
        </w:tabs>
      </w:pPr>
    </w:lvl>
  </w:abstractNum>
  <w:abstractNum w:abstractNumId="10" w15:restartNumberingAfterBreak="0">
    <w:nsid w:val="0000000A"/>
    <w:multiLevelType w:val="multilevel"/>
    <w:tmpl w:val="0000000A"/>
    <w:name w:val="WW8Num49"/>
    <w:lvl w:ilvl="0">
      <w:start w:val="15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1" w15:restartNumberingAfterBreak="0">
    <w:nsid w:val="0000000B"/>
    <w:multiLevelType w:val="singleLevel"/>
    <w:tmpl w:val="0000000B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2" w15:restartNumberingAfterBreak="0">
    <w:nsid w:val="0000000C"/>
    <w:multiLevelType w:val="multilevel"/>
    <w:tmpl w:val="0000000C"/>
    <w:name w:val="WW8Num52"/>
    <w:lvl w:ilvl="0">
      <w:start w:val="18"/>
      <w:numFmt w:val="decimal"/>
      <w:lvlText w:val="%1."/>
      <w:lvlJc w:val="left"/>
      <w:pPr>
        <w:tabs>
          <w:tab w:val="num" w:pos="57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  <w:rPr>
        <w:b/>
      </w:rPr>
    </w:lvl>
  </w:abstractNum>
  <w:abstractNum w:abstractNumId="13" w15:restartNumberingAfterBreak="0">
    <w:nsid w:val="0000000D"/>
    <w:multiLevelType w:val="singleLevel"/>
    <w:tmpl w:val="0000000D"/>
    <w:name w:val="WW8Num5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0E"/>
    <w:multiLevelType w:val="singleLevel"/>
    <w:tmpl w:val="0000000E"/>
    <w:name w:val="WW8Num5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5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16" w15:restartNumberingAfterBreak="0">
    <w:nsid w:val="00000011"/>
    <w:multiLevelType w:val="singleLevel"/>
    <w:tmpl w:val="00000011"/>
    <w:name w:val="WW8Num61"/>
    <w:lvl w:ilvl="0">
      <w:start w:val="3"/>
      <w:numFmt w:val="decimal"/>
      <w:lvlText w:val="%1."/>
      <w:lvlJc w:val="left"/>
      <w:pPr>
        <w:tabs>
          <w:tab w:val="num" w:pos="0"/>
        </w:tabs>
      </w:pPr>
    </w:lvl>
  </w:abstractNum>
  <w:abstractNum w:abstractNumId="17" w15:restartNumberingAfterBreak="0">
    <w:nsid w:val="00000012"/>
    <w:multiLevelType w:val="singleLevel"/>
    <w:tmpl w:val="00000012"/>
    <w:name w:val="WW8Num6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00000013"/>
    <w:name w:val="WW8Num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19" w15:restartNumberingAfterBreak="0">
    <w:nsid w:val="00000014"/>
    <w:multiLevelType w:val="multilevel"/>
    <w:tmpl w:val="00000014"/>
    <w:name w:val="WW8Num79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0" w15:restartNumberingAfterBreak="0">
    <w:nsid w:val="00000015"/>
    <w:multiLevelType w:val="singleLevel"/>
    <w:tmpl w:val="00000015"/>
    <w:name w:val="WW8Num88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21" w15:restartNumberingAfterBreak="0">
    <w:nsid w:val="00000016"/>
    <w:multiLevelType w:val="singleLevel"/>
    <w:tmpl w:val="00000016"/>
    <w:name w:val="WW8Num8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singleLevel"/>
    <w:tmpl w:val="00000017"/>
    <w:name w:val="WW8Num91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9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4" w15:restartNumberingAfterBreak="0">
    <w:nsid w:val="00000019"/>
    <w:multiLevelType w:val="singleLevel"/>
    <w:tmpl w:val="00000019"/>
    <w:name w:val="WW8Num9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5" w15:restartNumberingAfterBreak="0">
    <w:nsid w:val="0000001A"/>
    <w:multiLevelType w:val="multilevel"/>
    <w:tmpl w:val="0000001A"/>
    <w:name w:val="WW8Num96"/>
    <w:lvl w:ilvl="0">
      <w:start w:val="13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6" w15:restartNumberingAfterBreak="0">
    <w:nsid w:val="0000001B"/>
    <w:multiLevelType w:val="singleLevel"/>
    <w:tmpl w:val="0000001B"/>
    <w:name w:val="WW8Num100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7" w15:restartNumberingAfterBreak="0">
    <w:nsid w:val="0000001C"/>
    <w:multiLevelType w:val="singleLevel"/>
    <w:tmpl w:val="0000001C"/>
    <w:name w:val="WW8Num114"/>
    <w:lvl w:ilvl="0">
      <w:start w:val="1"/>
      <w:numFmt w:val="lowerLetter"/>
      <w:lvlText w:val="%1)"/>
      <w:lvlJc w:val="left"/>
      <w:pPr>
        <w:tabs>
          <w:tab w:val="num" w:pos="790"/>
        </w:tabs>
      </w:pPr>
    </w:lvl>
  </w:abstractNum>
  <w:abstractNum w:abstractNumId="28" w15:restartNumberingAfterBreak="0">
    <w:nsid w:val="0000001D"/>
    <w:multiLevelType w:val="singleLevel"/>
    <w:tmpl w:val="0000001D"/>
    <w:name w:val="WW8Num119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9" w15:restartNumberingAfterBreak="0">
    <w:nsid w:val="0000001F"/>
    <w:multiLevelType w:val="multilevel"/>
    <w:tmpl w:val="0000001F"/>
    <w:name w:val="WW8Num123"/>
    <w:lvl w:ilvl="0">
      <w:start w:val="17"/>
      <w:numFmt w:val="decimal"/>
      <w:lvlText w:val="%1."/>
      <w:lvlJc w:val="left"/>
      <w:pPr>
        <w:tabs>
          <w:tab w:val="num" w:pos="51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30" w15:restartNumberingAfterBreak="0">
    <w:nsid w:val="00000023"/>
    <w:multiLevelType w:val="multilevel"/>
    <w:tmpl w:val="00000023"/>
    <w:name w:val="WW8Num141"/>
    <w:lvl w:ilvl="0">
      <w:start w:val="3"/>
      <w:numFmt w:val="decimal"/>
      <w:lvlText w:val="%1."/>
      <w:lvlJc w:val="left"/>
      <w:pPr>
        <w:tabs>
          <w:tab w:val="num" w:pos="72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1" w15:restartNumberingAfterBreak="0">
    <w:nsid w:val="00000024"/>
    <w:multiLevelType w:val="multilevel"/>
    <w:tmpl w:val="00000024"/>
    <w:name w:val="WW8Num151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080"/>
        </w:tabs>
      </w:pPr>
    </w:lvl>
    <w:lvl w:ilvl="2">
      <w:start w:val="1"/>
      <w:numFmt w:val="decimal"/>
      <w:lvlText w:val="%1.%2.%3"/>
      <w:lvlJc w:val="left"/>
      <w:pPr>
        <w:tabs>
          <w:tab w:val="num" w:pos="1440"/>
        </w:tabs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</w:pPr>
    </w:lvl>
  </w:abstractNum>
  <w:abstractNum w:abstractNumId="32" w15:restartNumberingAfterBreak="0">
    <w:nsid w:val="00000025"/>
    <w:multiLevelType w:val="multilevel"/>
    <w:tmpl w:val="00000025"/>
    <w:name w:val="WW8Num154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Arial" w:hAnsi="Arial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3" w15:restartNumberingAfterBreak="0">
    <w:nsid w:val="00000027"/>
    <w:multiLevelType w:val="multilevel"/>
    <w:tmpl w:val="0144C740"/>
    <w:name w:val="WW8Num159"/>
    <w:lvl w:ilvl="0">
      <w:start w:val="1"/>
      <w:numFmt w:val="decimal"/>
      <w:lvlText w:val="%1"/>
      <w:lvlJc w:val="left"/>
      <w:pPr>
        <w:tabs>
          <w:tab w:val="num" w:pos="720"/>
        </w:tabs>
      </w:pPr>
      <w:rPr>
        <w:b/>
      </w:rPr>
    </w:lvl>
    <w:lvl w:ilvl="1">
      <w:numFmt w:val="decimalZero"/>
      <w:isLgl/>
      <w:lvlText w:val="%1.%2"/>
      <w:lvlJc w:val="left"/>
      <w:pPr>
        <w:tabs>
          <w:tab w:val="num" w:pos="1275"/>
        </w:tabs>
        <w:ind w:left="1275" w:hanging="1035"/>
      </w:pPr>
      <w:rPr>
        <w:rFonts w:hint="default"/>
      </w:rPr>
    </w:lvl>
    <w:lvl w:ilvl="2">
      <w:numFmt w:val="decimalZero"/>
      <w:isLgl/>
      <w:lvlText w:val="%1.%2.%3"/>
      <w:lvlJc w:val="left"/>
      <w:pPr>
        <w:tabs>
          <w:tab w:val="num" w:pos="1515"/>
        </w:tabs>
        <w:ind w:left="1515" w:hanging="10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4" w15:restartNumberingAfterBreak="0">
    <w:nsid w:val="00000028"/>
    <w:multiLevelType w:val="multilevel"/>
    <w:tmpl w:val="00000028"/>
    <w:name w:val="WW8Num160"/>
    <w:lvl w:ilvl="0">
      <w:start w:val="6"/>
      <w:numFmt w:val="decimal"/>
      <w:lvlText w:val="%1."/>
      <w:lvlJc w:val="left"/>
      <w:pPr>
        <w:tabs>
          <w:tab w:val="num" w:pos="360"/>
        </w:tabs>
      </w:pPr>
    </w:lvl>
    <w:lvl w:ilvl="1">
      <w:start w:val="2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5" w15:restartNumberingAfterBreak="0">
    <w:nsid w:val="0000002A"/>
    <w:multiLevelType w:val="multilevel"/>
    <w:tmpl w:val="0000002A"/>
    <w:name w:val="WW8Num163"/>
    <w:lvl w:ilvl="0">
      <w:start w:val="9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6" w15:restartNumberingAfterBreak="0">
    <w:nsid w:val="0000002D"/>
    <w:multiLevelType w:val="multilevel"/>
    <w:tmpl w:val="0000002D"/>
    <w:name w:val="WW8Num16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37" w15:restartNumberingAfterBreak="0">
    <w:nsid w:val="0000002E"/>
    <w:multiLevelType w:val="singleLevel"/>
    <w:tmpl w:val="0000002E"/>
    <w:name w:val="WW8Num173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38" w15:restartNumberingAfterBreak="0">
    <w:nsid w:val="0000002F"/>
    <w:multiLevelType w:val="singleLevel"/>
    <w:tmpl w:val="0000002F"/>
    <w:name w:val="WW8Num174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39" w15:restartNumberingAfterBreak="0">
    <w:nsid w:val="00000030"/>
    <w:multiLevelType w:val="singleLevel"/>
    <w:tmpl w:val="00000030"/>
    <w:name w:val="WW8Num176"/>
    <w:lvl w:ilvl="0">
      <w:start w:val="2"/>
      <w:numFmt w:val="lowerLetter"/>
      <w:lvlText w:val="%1)"/>
      <w:lvlJc w:val="left"/>
      <w:pPr>
        <w:tabs>
          <w:tab w:val="num" w:pos="0"/>
        </w:tabs>
      </w:pPr>
    </w:lvl>
  </w:abstractNum>
  <w:abstractNum w:abstractNumId="40" w15:restartNumberingAfterBreak="0">
    <w:nsid w:val="00000031"/>
    <w:multiLevelType w:val="singleLevel"/>
    <w:tmpl w:val="00000031"/>
    <w:name w:val="WW8Num18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1" w15:restartNumberingAfterBreak="0">
    <w:nsid w:val="00637BC8"/>
    <w:multiLevelType w:val="hybridMultilevel"/>
    <w:tmpl w:val="9E825360"/>
    <w:lvl w:ilvl="0" w:tplc="3E4B2BC7">
      <w:start w:val="1"/>
      <w:numFmt w:val="lowerLetter"/>
      <w:lvlText w:val="%1)"/>
      <w:lvlJc w:val="left"/>
      <w:pPr>
        <w:ind w:left="720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0D81505"/>
    <w:multiLevelType w:val="hybridMultilevel"/>
    <w:tmpl w:val="50C0607E"/>
    <w:lvl w:ilvl="0" w:tplc="A2C61BCE">
      <w:start w:val="1"/>
      <w:numFmt w:val="decimal"/>
      <w:lvlText w:val="9.12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1C3EC42"/>
    <w:multiLevelType w:val="singleLevel"/>
    <w:tmpl w:val="655C6A19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2"/>
        <w:sz w:val="22"/>
        <w:szCs w:val="22"/>
      </w:rPr>
    </w:lvl>
  </w:abstractNum>
  <w:abstractNum w:abstractNumId="44" w15:restartNumberingAfterBreak="0">
    <w:nsid w:val="01D48BA4"/>
    <w:multiLevelType w:val="singleLevel"/>
    <w:tmpl w:val="273A6148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5" w15:restartNumberingAfterBreak="0">
    <w:nsid w:val="0234D847"/>
    <w:multiLevelType w:val="singleLevel"/>
    <w:tmpl w:val="3E4B2BC7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46" w15:restartNumberingAfterBreak="0">
    <w:nsid w:val="025A74AA"/>
    <w:multiLevelType w:val="hybridMultilevel"/>
    <w:tmpl w:val="DE867652"/>
    <w:lvl w:ilvl="0" w:tplc="68DEAD6E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2981F72"/>
    <w:multiLevelType w:val="multilevel"/>
    <w:tmpl w:val="2EE44942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8" w15:restartNumberingAfterBreak="0">
    <w:nsid w:val="02ACD56F"/>
    <w:multiLevelType w:val="singleLevel"/>
    <w:tmpl w:val="726539FA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9" w15:restartNumberingAfterBreak="0">
    <w:nsid w:val="033E18C0"/>
    <w:multiLevelType w:val="multilevel"/>
    <w:tmpl w:val="FF9456B4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0" w15:restartNumberingAfterBreak="0">
    <w:nsid w:val="0350A301"/>
    <w:multiLevelType w:val="singleLevel"/>
    <w:tmpl w:val="7B3C6A75"/>
    <w:lvl w:ilvl="0">
      <w:start w:val="3"/>
      <w:numFmt w:val="decimal"/>
      <w:lvlText w:val="%1."/>
      <w:lvlJc w:val="left"/>
      <w:pPr>
        <w:tabs>
          <w:tab w:val="num" w:pos="576"/>
        </w:tabs>
        <w:ind w:left="216"/>
      </w:pPr>
      <w:rPr>
        <w:rFonts w:cs="Times New Roman"/>
        <w:b/>
        <w:bCs/>
        <w:snapToGrid/>
        <w:spacing w:val="-1"/>
        <w:sz w:val="22"/>
        <w:szCs w:val="22"/>
      </w:rPr>
    </w:lvl>
  </w:abstractNum>
  <w:abstractNum w:abstractNumId="51" w15:restartNumberingAfterBreak="0">
    <w:nsid w:val="038799DE"/>
    <w:multiLevelType w:val="singleLevel"/>
    <w:tmpl w:val="8E782B50"/>
    <w:lvl w:ilvl="0">
      <w:start w:val="21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</w:abstractNum>
  <w:abstractNum w:abstractNumId="52" w15:restartNumberingAfterBreak="0">
    <w:nsid w:val="03D62B07"/>
    <w:multiLevelType w:val="singleLevel"/>
    <w:tmpl w:val="26082715"/>
    <w:lvl w:ilvl="0">
      <w:start w:val="4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3" w15:restartNumberingAfterBreak="0">
    <w:nsid w:val="04682DAC"/>
    <w:multiLevelType w:val="hybridMultilevel"/>
    <w:tmpl w:val="13DC452C"/>
    <w:lvl w:ilvl="0" w:tplc="229065E2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4" w15:restartNumberingAfterBreak="0">
    <w:nsid w:val="04EE47B4"/>
    <w:multiLevelType w:val="singleLevel"/>
    <w:tmpl w:val="19A7D4FB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55" w15:restartNumberingAfterBreak="0">
    <w:nsid w:val="050305B6"/>
    <w:multiLevelType w:val="singleLevel"/>
    <w:tmpl w:val="7E7C1203"/>
    <w:lvl w:ilvl="0">
      <w:start w:val="4"/>
      <w:numFmt w:val="decimal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14"/>
        <w:sz w:val="22"/>
        <w:szCs w:val="22"/>
      </w:rPr>
    </w:lvl>
  </w:abstractNum>
  <w:abstractNum w:abstractNumId="56" w15:restartNumberingAfterBreak="0">
    <w:nsid w:val="052C80EA"/>
    <w:multiLevelType w:val="singleLevel"/>
    <w:tmpl w:val="51F71387"/>
    <w:lvl w:ilvl="0">
      <w:start w:val="6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7" w15:restartNumberingAfterBreak="0">
    <w:nsid w:val="05426434"/>
    <w:multiLevelType w:val="hybridMultilevel"/>
    <w:tmpl w:val="6994CCF4"/>
    <w:lvl w:ilvl="0" w:tplc="D0DC3234">
      <w:start w:val="3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578B02C"/>
    <w:multiLevelType w:val="singleLevel"/>
    <w:tmpl w:val="0BF4C1AE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9" w15:restartNumberingAfterBreak="0">
    <w:nsid w:val="05FF1001"/>
    <w:multiLevelType w:val="singleLevel"/>
    <w:tmpl w:val="6B347BE7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0" w15:restartNumberingAfterBreak="0">
    <w:nsid w:val="067A5464"/>
    <w:multiLevelType w:val="singleLevel"/>
    <w:tmpl w:val="5F9944A0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1" w15:restartNumberingAfterBreak="0">
    <w:nsid w:val="069F962B"/>
    <w:multiLevelType w:val="singleLevel"/>
    <w:tmpl w:val="9FBA3AF8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b w:val="0"/>
        <w:snapToGrid/>
        <w:sz w:val="22"/>
        <w:szCs w:val="22"/>
      </w:rPr>
    </w:lvl>
  </w:abstractNum>
  <w:abstractNum w:abstractNumId="62" w15:restartNumberingAfterBreak="0">
    <w:nsid w:val="06CBC1A1"/>
    <w:multiLevelType w:val="singleLevel"/>
    <w:tmpl w:val="16BEAEBB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3" w15:restartNumberingAfterBreak="0">
    <w:nsid w:val="06F40819"/>
    <w:multiLevelType w:val="singleLevel"/>
    <w:tmpl w:val="78C6E458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4" w15:restartNumberingAfterBreak="0">
    <w:nsid w:val="071917E6"/>
    <w:multiLevelType w:val="singleLevel"/>
    <w:tmpl w:val="70A9399E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65" w15:restartNumberingAfterBreak="0">
    <w:nsid w:val="078C06AD"/>
    <w:multiLevelType w:val="singleLevel"/>
    <w:tmpl w:val="40A77763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6" w15:restartNumberingAfterBreak="0">
    <w:nsid w:val="07DA6D20"/>
    <w:multiLevelType w:val="hybridMultilevel"/>
    <w:tmpl w:val="5276D0B2"/>
    <w:lvl w:ilvl="0" w:tplc="0B20169E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67" w15:restartNumberingAfterBreak="0">
    <w:nsid w:val="07EDDC8E"/>
    <w:multiLevelType w:val="singleLevel"/>
    <w:tmpl w:val="1241BE4F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68" w15:restartNumberingAfterBreak="0">
    <w:nsid w:val="07F14250"/>
    <w:multiLevelType w:val="singleLevel"/>
    <w:tmpl w:val="652A41FA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9" w15:restartNumberingAfterBreak="0">
    <w:nsid w:val="09A477EA"/>
    <w:multiLevelType w:val="hybridMultilevel"/>
    <w:tmpl w:val="3DB01C44"/>
    <w:lvl w:ilvl="0" w:tplc="2E283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A5630CF"/>
    <w:multiLevelType w:val="hybridMultilevel"/>
    <w:tmpl w:val="66A2E352"/>
    <w:name w:val="WW8Num1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B7254C0"/>
    <w:multiLevelType w:val="hybridMultilevel"/>
    <w:tmpl w:val="1CA08BA6"/>
    <w:lvl w:ilvl="0" w:tplc="E3C81D4A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BB96867"/>
    <w:multiLevelType w:val="hybridMultilevel"/>
    <w:tmpl w:val="FCF036F8"/>
    <w:lvl w:ilvl="0" w:tplc="A5E0026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DA05E95"/>
    <w:multiLevelType w:val="hybridMultilevel"/>
    <w:tmpl w:val="0010CE54"/>
    <w:lvl w:ilvl="0" w:tplc="D4FECC9C">
      <w:start w:val="1"/>
      <w:numFmt w:val="decimal"/>
      <w:lvlText w:val="10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0AA6D8E"/>
    <w:multiLevelType w:val="hybridMultilevel"/>
    <w:tmpl w:val="D7DEF3B0"/>
    <w:lvl w:ilvl="0" w:tplc="2776289E">
      <w:start w:val="1"/>
      <w:numFmt w:val="ordinal"/>
      <w:lvlText w:val="5.%1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1D4170F"/>
    <w:multiLevelType w:val="multilevel"/>
    <w:tmpl w:val="C7F69B6C"/>
    <w:name w:val="WW8Num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12C2487F"/>
    <w:multiLevelType w:val="hybridMultilevel"/>
    <w:tmpl w:val="D826CD02"/>
    <w:lvl w:ilvl="0" w:tplc="CCA0C362">
      <w:start w:val="1"/>
      <w:numFmt w:val="decimal"/>
      <w:lvlText w:val="3.3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6C961FF"/>
    <w:multiLevelType w:val="hybridMultilevel"/>
    <w:tmpl w:val="65A87DEC"/>
    <w:lvl w:ilvl="0" w:tplc="0B20169E">
      <w:start w:val="1"/>
      <w:numFmt w:val="decimal"/>
      <w:lvlText w:val="%1)"/>
      <w:lvlJc w:val="left"/>
      <w:pPr>
        <w:ind w:left="76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52" w:hanging="360"/>
      </w:pPr>
    </w:lvl>
    <w:lvl w:ilvl="2" w:tplc="0415001B" w:tentative="1">
      <w:start w:val="1"/>
      <w:numFmt w:val="lowerRoman"/>
      <w:lvlText w:val="%3."/>
      <w:lvlJc w:val="right"/>
      <w:pPr>
        <w:ind w:left="9072" w:hanging="180"/>
      </w:pPr>
    </w:lvl>
    <w:lvl w:ilvl="3" w:tplc="0415000F" w:tentative="1">
      <w:start w:val="1"/>
      <w:numFmt w:val="decimal"/>
      <w:lvlText w:val="%4."/>
      <w:lvlJc w:val="left"/>
      <w:pPr>
        <w:ind w:left="9792" w:hanging="360"/>
      </w:pPr>
    </w:lvl>
    <w:lvl w:ilvl="4" w:tplc="04150019" w:tentative="1">
      <w:start w:val="1"/>
      <w:numFmt w:val="lowerLetter"/>
      <w:lvlText w:val="%5."/>
      <w:lvlJc w:val="left"/>
      <w:pPr>
        <w:ind w:left="10512" w:hanging="360"/>
      </w:pPr>
    </w:lvl>
    <w:lvl w:ilvl="5" w:tplc="0415001B" w:tentative="1">
      <w:start w:val="1"/>
      <w:numFmt w:val="lowerRoman"/>
      <w:lvlText w:val="%6."/>
      <w:lvlJc w:val="right"/>
      <w:pPr>
        <w:ind w:left="11232" w:hanging="180"/>
      </w:pPr>
    </w:lvl>
    <w:lvl w:ilvl="6" w:tplc="0415000F" w:tentative="1">
      <w:start w:val="1"/>
      <w:numFmt w:val="decimal"/>
      <w:lvlText w:val="%7."/>
      <w:lvlJc w:val="left"/>
      <w:pPr>
        <w:ind w:left="11952" w:hanging="360"/>
      </w:pPr>
    </w:lvl>
    <w:lvl w:ilvl="7" w:tplc="04150019" w:tentative="1">
      <w:start w:val="1"/>
      <w:numFmt w:val="lowerLetter"/>
      <w:lvlText w:val="%8."/>
      <w:lvlJc w:val="left"/>
      <w:pPr>
        <w:ind w:left="12672" w:hanging="360"/>
      </w:pPr>
    </w:lvl>
    <w:lvl w:ilvl="8" w:tplc="0415001B" w:tentative="1">
      <w:start w:val="1"/>
      <w:numFmt w:val="lowerRoman"/>
      <w:lvlText w:val="%9."/>
      <w:lvlJc w:val="right"/>
      <w:pPr>
        <w:ind w:left="13392" w:hanging="180"/>
      </w:pPr>
    </w:lvl>
  </w:abstractNum>
  <w:abstractNum w:abstractNumId="78" w15:restartNumberingAfterBreak="0">
    <w:nsid w:val="173163B6"/>
    <w:multiLevelType w:val="hybridMultilevel"/>
    <w:tmpl w:val="38B24D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1A310C3A"/>
    <w:multiLevelType w:val="hybridMultilevel"/>
    <w:tmpl w:val="A002D582"/>
    <w:lvl w:ilvl="0" w:tplc="3E4B2BC7">
      <w:start w:val="1"/>
      <w:numFmt w:val="lowerLetter"/>
      <w:lvlText w:val="%1)"/>
      <w:lvlJc w:val="left"/>
      <w:pPr>
        <w:ind w:left="1287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1A9875DE"/>
    <w:multiLevelType w:val="multilevel"/>
    <w:tmpl w:val="0415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2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1B4C5E99"/>
    <w:multiLevelType w:val="hybridMultilevel"/>
    <w:tmpl w:val="AC245462"/>
    <w:lvl w:ilvl="0" w:tplc="995E54F8">
      <w:start w:val="1"/>
      <w:numFmt w:val="decimal"/>
      <w:lvlText w:val="9.2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22363F"/>
    <w:multiLevelType w:val="multilevel"/>
    <w:tmpl w:val="94C49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3" w15:restartNumberingAfterBreak="0">
    <w:nsid w:val="1E944779"/>
    <w:multiLevelType w:val="hybridMultilevel"/>
    <w:tmpl w:val="5204DE42"/>
    <w:lvl w:ilvl="0" w:tplc="5784B832">
      <w:start w:val="8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DBA852C2" w:tentative="1">
      <w:start w:val="1"/>
      <w:numFmt w:val="lowerLetter"/>
      <w:lvlText w:val="%2."/>
      <w:lvlJc w:val="left"/>
      <w:pPr>
        <w:ind w:left="1440" w:hanging="360"/>
      </w:pPr>
    </w:lvl>
    <w:lvl w:ilvl="2" w:tplc="4C18C794" w:tentative="1">
      <w:start w:val="1"/>
      <w:numFmt w:val="lowerRoman"/>
      <w:lvlText w:val="%3."/>
      <w:lvlJc w:val="right"/>
      <w:pPr>
        <w:ind w:left="2160" w:hanging="180"/>
      </w:pPr>
    </w:lvl>
    <w:lvl w:ilvl="3" w:tplc="0EA8B99E" w:tentative="1">
      <w:start w:val="1"/>
      <w:numFmt w:val="decimal"/>
      <w:lvlText w:val="%4."/>
      <w:lvlJc w:val="left"/>
      <w:pPr>
        <w:ind w:left="2880" w:hanging="360"/>
      </w:pPr>
    </w:lvl>
    <w:lvl w:ilvl="4" w:tplc="63F62B12" w:tentative="1">
      <w:start w:val="1"/>
      <w:numFmt w:val="lowerLetter"/>
      <w:lvlText w:val="%5."/>
      <w:lvlJc w:val="left"/>
      <w:pPr>
        <w:ind w:left="3600" w:hanging="360"/>
      </w:pPr>
    </w:lvl>
    <w:lvl w:ilvl="5" w:tplc="AD48179A" w:tentative="1">
      <w:start w:val="1"/>
      <w:numFmt w:val="lowerRoman"/>
      <w:lvlText w:val="%6."/>
      <w:lvlJc w:val="right"/>
      <w:pPr>
        <w:ind w:left="4320" w:hanging="180"/>
      </w:pPr>
    </w:lvl>
    <w:lvl w:ilvl="6" w:tplc="ADDC6E5A" w:tentative="1">
      <w:start w:val="1"/>
      <w:numFmt w:val="decimal"/>
      <w:lvlText w:val="%7."/>
      <w:lvlJc w:val="left"/>
      <w:pPr>
        <w:ind w:left="5040" w:hanging="360"/>
      </w:pPr>
    </w:lvl>
    <w:lvl w:ilvl="7" w:tplc="EB34BE58" w:tentative="1">
      <w:start w:val="1"/>
      <w:numFmt w:val="lowerLetter"/>
      <w:lvlText w:val="%8."/>
      <w:lvlJc w:val="left"/>
      <w:pPr>
        <w:ind w:left="5760" w:hanging="360"/>
      </w:pPr>
    </w:lvl>
    <w:lvl w:ilvl="8" w:tplc="A7EA5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0E813BA"/>
    <w:multiLevelType w:val="hybridMultilevel"/>
    <w:tmpl w:val="F7063934"/>
    <w:lvl w:ilvl="0" w:tplc="1660C2B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0FF7F32"/>
    <w:multiLevelType w:val="hybridMultilevel"/>
    <w:tmpl w:val="CF36C734"/>
    <w:lvl w:ilvl="0" w:tplc="A5A07B08">
      <w:start w:val="1"/>
      <w:numFmt w:val="decimal"/>
      <w:lvlText w:val="3.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8B1238"/>
    <w:multiLevelType w:val="multilevel"/>
    <w:tmpl w:val="EADA4F00"/>
    <w:lvl w:ilvl="0">
      <w:start w:val="3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24DD6CDF"/>
    <w:multiLevelType w:val="hybridMultilevel"/>
    <w:tmpl w:val="D5ACA2F2"/>
    <w:lvl w:ilvl="0" w:tplc="0B2016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27CE499E"/>
    <w:multiLevelType w:val="multilevel"/>
    <w:tmpl w:val="22348AD4"/>
    <w:name w:val="WW8Num112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9" w15:restartNumberingAfterBreak="0">
    <w:nsid w:val="2BCA1EB8"/>
    <w:multiLevelType w:val="hybridMultilevel"/>
    <w:tmpl w:val="7892F608"/>
    <w:lvl w:ilvl="0" w:tplc="6E0071EE">
      <w:start w:val="1"/>
      <w:numFmt w:val="decimal"/>
      <w:lvlText w:val="12.%1."/>
      <w:lvlJc w:val="left"/>
      <w:pPr>
        <w:ind w:left="163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90" w15:restartNumberingAfterBreak="0">
    <w:nsid w:val="2C6C6883"/>
    <w:multiLevelType w:val="hybridMultilevel"/>
    <w:tmpl w:val="D610AAF6"/>
    <w:lvl w:ilvl="0" w:tplc="940E46EA">
      <w:start w:val="1"/>
      <w:numFmt w:val="decimal"/>
      <w:lvlText w:val="3.6.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D72367C"/>
    <w:multiLevelType w:val="hybridMultilevel"/>
    <w:tmpl w:val="C1BA8C9E"/>
    <w:lvl w:ilvl="0" w:tplc="04150011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B83363"/>
    <w:multiLevelType w:val="hybridMultilevel"/>
    <w:tmpl w:val="0D2CCF0A"/>
    <w:lvl w:ilvl="0" w:tplc="3BA808FE">
      <w:start w:val="7"/>
      <w:numFmt w:val="decimal"/>
      <w:lvlText w:val="18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DCD452F"/>
    <w:multiLevelType w:val="hybridMultilevel"/>
    <w:tmpl w:val="D6EE1868"/>
    <w:lvl w:ilvl="0" w:tplc="829C41A2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94" w15:restartNumberingAfterBreak="0">
    <w:nsid w:val="2ED01093"/>
    <w:multiLevelType w:val="hybridMultilevel"/>
    <w:tmpl w:val="FD2C3CB4"/>
    <w:lvl w:ilvl="0" w:tplc="33B29BB2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EFD5B91"/>
    <w:multiLevelType w:val="hybridMultilevel"/>
    <w:tmpl w:val="591276F6"/>
    <w:lvl w:ilvl="0" w:tplc="59046CB2">
      <w:start w:val="10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77B00"/>
    <w:multiLevelType w:val="hybridMultilevel"/>
    <w:tmpl w:val="F4D05F56"/>
    <w:lvl w:ilvl="0" w:tplc="C2DE565A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AF70EF"/>
    <w:multiLevelType w:val="hybridMultilevel"/>
    <w:tmpl w:val="7E14305E"/>
    <w:lvl w:ilvl="0" w:tplc="2DC07428">
      <w:start w:val="1"/>
      <w:numFmt w:val="decimal"/>
      <w:lvlText w:val="%1."/>
      <w:lvlJc w:val="left"/>
      <w:pPr>
        <w:ind w:left="720" w:hanging="360"/>
      </w:pPr>
      <w:rPr>
        <w:rFonts w:cs="Times New Roman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157033C"/>
    <w:multiLevelType w:val="hybridMultilevel"/>
    <w:tmpl w:val="887800A0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1D914DF"/>
    <w:multiLevelType w:val="hybridMultilevel"/>
    <w:tmpl w:val="16540736"/>
    <w:lvl w:ilvl="0" w:tplc="F84ADE6A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1F53C46"/>
    <w:multiLevelType w:val="hybridMultilevel"/>
    <w:tmpl w:val="BCC45BD6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65770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36691988"/>
    <w:multiLevelType w:val="hybridMultilevel"/>
    <w:tmpl w:val="AD041846"/>
    <w:lvl w:ilvl="0" w:tplc="C8D2BF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E18CF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AA38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B60A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A4BC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24F7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E6D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63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B20D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6C1478D"/>
    <w:multiLevelType w:val="hybridMultilevel"/>
    <w:tmpl w:val="765E6DDA"/>
    <w:lvl w:ilvl="0" w:tplc="9DE24F0E">
      <w:start w:val="3"/>
      <w:numFmt w:val="decimal"/>
      <w:lvlText w:val="%1.3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9581D1F"/>
    <w:multiLevelType w:val="hybridMultilevel"/>
    <w:tmpl w:val="B80E726C"/>
    <w:lvl w:ilvl="0" w:tplc="0415000F">
      <w:start w:val="1"/>
      <w:numFmt w:val="bullet"/>
      <w:lvlText w:val=""/>
      <w:lvlJc w:val="left"/>
      <w:pPr>
        <w:ind w:left="1284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39D42A45"/>
    <w:multiLevelType w:val="hybridMultilevel"/>
    <w:tmpl w:val="8938CC3A"/>
    <w:lvl w:ilvl="0" w:tplc="6616CF0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A1D252D"/>
    <w:multiLevelType w:val="hybridMultilevel"/>
    <w:tmpl w:val="6B422ED6"/>
    <w:lvl w:ilvl="0" w:tplc="D0EA160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A812AD1"/>
    <w:multiLevelType w:val="hybridMultilevel"/>
    <w:tmpl w:val="AE380F5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AB02F5C"/>
    <w:multiLevelType w:val="hybridMultilevel"/>
    <w:tmpl w:val="12B4DAF8"/>
    <w:lvl w:ilvl="0" w:tplc="AC70D7D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AD00E90"/>
    <w:multiLevelType w:val="hybridMultilevel"/>
    <w:tmpl w:val="D084103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B992995"/>
    <w:multiLevelType w:val="hybridMultilevel"/>
    <w:tmpl w:val="F2647DE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C6665D6"/>
    <w:multiLevelType w:val="hybridMultilevel"/>
    <w:tmpl w:val="28EC48EC"/>
    <w:lvl w:ilvl="0" w:tplc="916C446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D5E0596"/>
    <w:multiLevelType w:val="hybridMultilevel"/>
    <w:tmpl w:val="38B84762"/>
    <w:lvl w:ilvl="0" w:tplc="433CB14C">
      <w:start w:val="1"/>
      <w:numFmt w:val="decimal"/>
      <w:lvlText w:val="8.1.3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E07924"/>
    <w:multiLevelType w:val="hybridMultilevel"/>
    <w:tmpl w:val="5B96F278"/>
    <w:lvl w:ilvl="0" w:tplc="AACE4C8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E8D7021"/>
    <w:multiLevelType w:val="hybridMultilevel"/>
    <w:tmpl w:val="C598FDF0"/>
    <w:lvl w:ilvl="0" w:tplc="2AEAA4CA">
      <w:start w:val="3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F432CAF"/>
    <w:multiLevelType w:val="hybridMultilevel"/>
    <w:tmpl w:val="C0F29DEC"/>
    <w:lvl w:ilvl="0" w:tplc="A1EA1634">
      <w:start w:val="1"/>
      <w:numFmt w:val="lowerLetter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6" w15:restartNumberingAfterBreak="0">
    <w:nsid w:val="406A654A"/>
    <w:multiLevelType w:val="hybridMultilevel"/>
    <w:tmpl w:val="A64AD5B6"/>
    <w:lvl w:ilvl="0" w:tplc="04150019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117616A"/>
    <w:multiLevelType w:val="hybridMultilevel"/>
    <w:tmpl w:val="BED81D3A"/>
    <w:lvl w:ilvl="0" w:tplc="626403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1E533F8"/>
    <w:multiLevelType w:val="hybridMultilevel"/>
    <w:tmpl w:val="FD066B0A"/>
    <w:lvl w:ilvl="0" w:tplc="2134530A">
      <w:start w:val="20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2544AD8"/>
    <w:multiLevelType w:val="hybridMultilevel"/>
    <w:tmpl w:val="EDFA0F60"/>
    <w:lvl w:ilvl="0" w:tplc="5ED4789A">
      <w:start w:val="1"/>
      <w:numFmt w:val="decimal"/>
      <w:lvlText w:val="%1."/>
      <w:lvlJc w:val="left"/>
      <w:pPr>
        <w:tabs>
          <w:tab w:val="num" w:pos="1211"/>
        </w:tabs>
        <w:ind w:left="121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120" w15:restartNumberingAfterBreak="0">
    <w:nsid w:val="430D0E43"/>
    <w:multiLevelType w:val="hybridMultilevel"/>
    <w:tmpl w:val="A06AA278"/>
    <w:lvl w:ilvl="0" w:tplc="012A29C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45410AAE"/>
    <w:multiLevelType w:val="hybridMultilevel"/>
    <w:tmpl w:val="AE461E8C"/>
    <w:lvl w:ilvl="0" w:tplc="C1B85C0C">
      <w:start w:val="1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B00A79"/>
    <w:multiLevelType w:val="hybridMultilevel"/>
    <w:tmpl w:val="1A2A133A"/>
    <w:lvl w:ilvl="0" w:tplc="C14E61D6">
      <w:start w:val="1"/>
      <w:numFmt w:val="bullet"/>
      <w:lvlText w:val=""/>
      <w:lvlJc w:val="left"/>
      <w:pPr>
        <w:ind w:left="57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3" w15:restartNumberingAfterBreak="0">
    <w:nsid w:val="4889769D"/>
    <w:multiLevelType w:val="hybridMultilevel"/>
    <w:tmpl w:val="8C74E35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 w15:restartNumberingAfterBreak="0">
    <w:nsid w:val="4A99225E"/>
    <w:multiLevelType w:val="hybridMultilevel"/>
    <w:tmpl w:val="64B867BA"/>
    <w:lvl w:ilvl="0" w:tplc="808277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60581B"/>
    <w:multiLevelType w:val="hybridMultilevel"/>
    <w:tmpl w:val="90BCF24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BB5307E"/>
    <w:multiLevelType w:val="hybridMultilevel"/>
    <w:tmpl w:val="417A6F40"/>
    <w:lvl w:ilvl="0" w:tplc="84AADDF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6015D5"/>
    <w:multiLevelType w:val="hybridMultilevel"/>
    <w:tmpl w:val="9D3A6686"/>
    <w:lvl w:ilvl="0" w:tplc="DB748046">
      <w:start w:val="2"/>
      <w:numFmt w:val="decimal"/>
      <w:lvlText w:val="8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A74F76"/>
    <w:multiLevelType w:val="hybridMultilevel"/>
    <w:tmpl w:val="7334143C"/>
    <w:lvl w:ilvl="0" w:tplc="AB067BBA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505B6EF8"/>
    <w:multiLevelType w:val="hybridMultilevel"/>
    <w:tmpl w:val="DD92C714"/>
    <w:lvl w:ilvl="0" w:tplc="032AC80A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0CF6E5E"/>
    <w:multiLevelType w:val="multilevel"/>
    <w:tmpl w:val="2E54B1BC"/>
    <w:styleLink w:val="styl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3.6.7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31" w15:restartNumberingAfterBreak="0">
    <w:nsid w:val="51027D42"/>
    <w:multiLevelType w:val="hybridMultilevel"/>
    <w:tmpl w:val="60C4C17A"/>
    <w:lvl w:ilvl="0" w:tplc="A54E34D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182257D"/>
    <w:multiLevelType w:val="hybridMultilevel"/>
    <w:tmpl w:val="19CC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944A71"/>
    <w:multiLevelType w:val="hybridMultilevel"/>
    <w:tmpl w:val="1536FD74"/>
    <w:lvl w:ilvl="0" w:tplc="ED0A5686">
      <w:start w:val="4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34B2C40"/>
    <w:multiLevelType w:val="hybridMultilevel"/>
    <w:tmpl w:val="7C2C129A"/>
    <w:lvl w:ilvl="0" w:tplc="71960638">
      <w:start w:val="3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49F2513"/>
    <w:multiLevelType w:val="multilevel"/>
    <w:tmpl w:val="27C66078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6" w15:restartNumberingAfterBreak="0">
    <w:nsid w:val="56EB36E5"/>
    <w:multiLevelType w:val="hybridMultilevel"/>
    <w:tmpl w:val="41DC0F3E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84E7285"/>
    <w:multiLevelType w:val="hybridMultilevel"/>
    <w:tmpl w:val="4E9061D8"/>
    <w:lvl w:ilvl="0" w:tplc="99DAC1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CCBE5C">
      <w:start w:val="1"/>
      <w:numFmt w:val="bullet"/>
      <w:pStyle w:val="Listapunktowan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7540D9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1FED40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C2A886A">
      <w:start w:val="4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eastAsia="Times New Roman" w:hAnsi="Wingdings" w:cs="Times New Roman" w:hint="default"/>
      </w:rPr>
    </w:lvl>
    <w:lvl w:ilvl="5" w:tplc="ED3CCED6">
      <w:start w:val="7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7062C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2416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685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59857D26"/>
    <w:multiLevelType w:val="hybridMultilevel"/>
    <w:tmpl w:val="CC546CAA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9B82718"/>
    <w:multiLevelType w:val="hybridMultilevel"/>
    <w:tmpl w:val="20941414"/>
    <w:lvl w:ilvl="0" w:tplc="AB067B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9BE0E56"/>
    <w:multiLevelType w:val="hybridMultilevel"/>
    <w:tmpl w:val="41B05B9C"/>
    <w:lvl w:ilvl="0" w:tplc="0415001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A5364CE"/>
    <w:multiLevelType w:val="hybridMultilevel"/>
    <w:tmpl w:val="70A85504"/>
    <w:lvl w:ilvl="0" w:tplc="AEAC8CD8">
      <w:start w:val="8"/>
      <w:numFmt w:val="decimal"/>
      <w:lvlText w:val="9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E5C2EB6"/>
    <w:multiLevelType w:val="hybridMultilevel"/>
    <w:tmpl w:val="968E5880"/>
    <w:lvl w:ilvl="0" w:tplc="BFBE8C2A">
      <w:start w:val="1"/>
      <w:numFmt w:val="decimal"/>
      <w:lvlText w:val="11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EB05364"/>
    <w:multiLevelType w:val="hybridMultilevel"/>
    <w:tmpl w:val="467A0FEA"/>
    <w:lvl w:ilvl="0" w:tplc="ABCC5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9C5C4B"/>
    <w:multiLevelType w:val="hybridMultilevel"/>
    <w:tmpl w:val="CAFCD90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25E0964"/>
    <w:multiLevelType w:val="hybridMultilevel"/>
    <w:tmpl w:val="C082D09A"/>
    <w:lvl w:ilvl="0" w:tplc="3E00077E">
      <w:start w:val="1"/>
      <w:numFmt w:val="decimal"/>
      <w:lvlText w:val="21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3533D1C"/>
    <w:multiLevelType w:val="hybridMultilevel"/>
    <w:tmpl w:val="9684E80A"/>
    <w:lvl w:ilvl="0" w:tplc="75362C26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40269EB"/>
    <w:multiLevelType w:val="hybridMultilevel"/>
    <w:tmpl w:val="857A132E"/>
    <w:lvl w:ilvl="0" w:tplc="86249DF0">
      <w:start w:val="1"/>
      <w:numFmt w:val="decimal"/>
      <w:lvlText w:val="1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4AF5BFE"/>
    <w:multiLevelType w:val="hybridMultilevel"/>
    <w:tmpl w:val="EF1456A4"/>
    <w:lvl w:ilvl="0" w:tplc="075CD5AC">
      <w:start w:val="1"/>
      <w:numFmt w:val="decimal"/>
      <w:lvlText w:val="9.1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BF0176"/>
    <w:multiLevelType w:val="hybridMultilevel"/>
    <w:tmpl w:val="758C1C96"/>
    <w:lvl w:ilvl="0" w:tplc="43C6779A">
      <w:start w:val="9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C97865"/>
    <w:multiLevelType w:val="multilevel"/>
    <w:tmpl w:val="C3C4E602"/>
    <w:lvl w:ilvl="0">
      <w:start w:val="3"/>
      <w:numFmt w:val="decimal"/>
      <w:lvlText w:val="%1.5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1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1" w15:restartNumberingAfterBreak="0">
    <w:nsid w:val="689C6938"/>
    <w:multiLevelType w:val="hybridMultilevel"/>
    <w:tmpl w:val="BF103850"/>
    <w:lvl w:ilvl="0" w:tplc="FB98A906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9342C60"/>
    <w:multiLevelType w:val="hybridMultilevel"/>
    <w:tmpl w:val="2432D86A"/>
    <w:lvl w:ilvl="0" w:tplc="D98EC308">
      <w:start w:val="3"/>
      <w:numFmt w:val="decimal"/>
      <w:lvlText w:val="%1.6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A0343B7"/>
    <w:multiLevelType w:val="hybridMultilevel"/>
    <w:tmpl w:val="B80083E8"/>
    <w:lvl w:ilvl="0" w:tplc="083C62F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AF451F2"/>
    <w:multiLevelType w:val="hybridMultilevel"/>
    <w:tmpl w:val="366890AE"/>
    <w:lvl w:ilvl="0" w:tplc="4CC69A48">
      <w:start w:val="1"/>
      <w:numFmt w:val="decimal"/>
      <w:lvlText w:val="17.1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B1D7341"/>
    <w:multiLevelType w:val="hybridMultilevel"/>
    <w:tmpl w:val="854C2756"/>
    <w:lvl w:ilvl="0" w:tplc="D52207D6">
      <w:start w:val="2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D423D51"/>
    <w:multiLevelType w:val="hybridMultilevel"/>
    <w:tmpl w:val="7186A35A"/>
    <w:lvl w:ilvl="0" w:tplc="3AFE9F6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2"/>
      <w:numFmt w:val="lowerLetter"/>
      <w:lvlText w:val="%5."/>
      <w:lvlJc w:val="left"/>
      <w:pPr>
        <w:ind w:left="3600" w:hanging="360"/>
      </w:pPr>
      <w:rPr>
        <w:rFonts w:ascii="Times New Roman" w:hAnsi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14C2F3C"/>
    <w:multiLevelType w:val="hybridMultilevel"/>
    <w:tmpl w:val="77F2E4CE"/>
    <w:lvl w:ilvl="0" w:tplc="C0F4C43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4111078"/>
    <w:multiLevelType w:val="hybridMultilevel"/>
    <w:tmpl w:val="6DF6ECBA"/>
    <w:lvl w:ilvl="0" w:tplc="4AAE7E1A">
      <w:start w:val="3"/>
      <w:numFmt w:val="decimal"/>
      <w:lvlText w:val="%1.4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5731D29"/>
    <w:multiLevelType w:val="hybridMultilevel"/>
    <w:tmpl w:val="CDF6EBD4"/>
    <w:lvl w:ilvl="0" w:tplc="0DEA24EC">
      <w:start w:val="1"/>
      <w:numFmt w:val="decimal"/>
      <w:lvlText w:val="13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5C31B12"/>
    <w:multiLevelType w:val="hybridMultilevel"/>
    <w:tmpl w:val="6610D998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612650E"/>
    <w:multiLevelType w:val="multilevel"/>
    <w:tmpl w:val="873A3A60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2" w15:restartNumberingAfterBreak="0">
    <w:nsid w:val="7815179C"/>
    <w:multiLevelType w:val="hybridMultilevel"/>
    <w:tmpl w:val="D80A83AE"/>
    <w:lvl w:ilvl="0" w:tplc="E38AB05E">
      <w:start w:val="1"/>
      <w:numFmt w:val="bullet"/>
      <w:lvlText w:val=""/>
      <w:lvlJc w:val="left"/>
      <w:pPr>
        <w:ind w:left="93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7865195E"/>
    <w:multiLevelType w:val="hybridMultilevel"/>
    <w:tmpl w:val="BECA01E6"/>
    <w:lvl w:ilvl="0" w:tplc="6D302312">
      <w:start w:val="1"/>
      <w:numFmt w:val="ordinal"/>
      <w:lvlText w:val="4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C691A37"/>
    <w:multiLevelType w:val="hybridMultilevel"/>
    <w:tmpl w:val="C228EFFA"/>
    <w:lvl w:ilvl="0" w:tplc="E0EC5CD6">
      <w:start w:val="9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CE35D36"/>
    <w:multiLevelType w:val="hybridMultilevel"/>
    <w:tmpl w:val="5F0818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2B7CF0"/>
    <w:multiLevelType w:val="hybridMultilevel"/>
    <w:tmpl w:val="B83A107C"/>
    <w:lvl w:ilvl="0" w:tplc="AF8617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6057A9"/>
    <w:multiLevelType w:val="hybridMultilevel"/>
    <w:tmpl w:val="7576A910"/>
    <w:lvl w:ilvl="0" w:tplc="AB067BBA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57712997">
    <w:abstractNumId w:val="137"/>
  </w:num>
  <w:num w:numId="2" w16cid:durableId="720325834">
    <w:abstractNumId w:val="0"/>
  </w:num>
  <w:num w:numId="3" w16cid:durableId="443383327">
    <w:abstractNumId w:val="135"/>
  </w:num>
  <w:num w:numId="4" w16cid:durableId="81491023">
    <w:abstractNumId w:val="156"/>
  </w:num>
  <w:num w:numId="5" w16cid:durableId="1386105414">
    <w:abstractNumId w:val="51"/>
  </w:num>
  <w:num w:numId="6" w16cid:durableId="940187882">
    <w:abstractNumId w:val="50"/>
  </w:num>
  <w:num w:numId="7" w16cid:durableId="1224675983">
    <w:abstractNumId w:val="50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216"/>
        </w:pPr>
        <w:rPr>
          <w:rFonts w:cs="Times New Roman"/>
          <w:b/>
          <w:bCs/>
          <w:snapToGrid/>
          <w:sz w:val="22"/>
          <w:szCs w:val="22"/>
        </w:rPr>
      </w:lvl>
    </w:lvlOverride>
  </w:num>
  <w:num w:numId="8" w16cid:durableId="1109008074">
    <w:abstractNumId w:val="55"/>
  </w:num>
  <w:num w:numId="9" w16cid:durableId="1012225839">
    <w:abstractNumId w:val="45"/>
  </w:num>
  <w:num w:numId="10" w16cid:durableId="535504595">
    <w:abstractNumId w:val="61"/>
  </w:num>
  <w:num w:numId="11" w16cid:durableId="983241123">
    <w:abstractNumId w:val="48"/>
  </w:num>
  <w:num w:numId="12" w16cid:durableId="1509979210">
    <w:abstractNumId w:val="68"/>
  </w:num>
  <w:num w:numId="13" w16cid:durableId="1589580191">
    <w:abstractNumId w:val="68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216"/>
        </w:pPr>
        <w:rPr>
          <w:rFonts w:cs="Times New Roman"/>
          <w:snapToGrid/>
          <w:sz w:val="23"/>
          <w:szCs w:val="23"/>
        </w:rPr>
      </w:lvl>
    </w:lvlOverride>
  </w:num>
  <w:num w:numId="14" w16cid:durableId="991449717">
    <w:abstractNumId w:val="43"/>
  </w:num>
  <w:num w:numId="15" w16cid:durableId="1963880239">
    <w:abstractNumId w:val="54"/>
  </w:num>
  <w:num w:numId="16" w16cid:durableId="1112438187">
    <w:abstractNumId w:val="65"/>
  </w:num>
  <w:num w:numId="17" w16cid:durableId="1635939456">
    <w:abstractNumId w:val="49"/>
  </w:num>
  <w:num w:numId="18" w16cid:durableId="1739934017">
    <w:abstractNumId w:val="62"/>
  </w:num>
  <w:num w:numId="19" w16cid:durableId="476798806">
    <w:abstractNumId w:val="60"/>
  </w:num>
  <w:num w:numId="20" w16cid:durableId="1619530957">
    <w:abstractNumId w:val="56"/>
  </w:num>
  <w:num w:numId="21" w16cid:durableId="1535001357">
    <w:abstractNumId w:val="64"/>
  </w:num>
  <w:num w:numId="22" w16cid:durableId="332923019">
    <w:abstractNumId w:val="67"/>
  </w:num>
  <w:num w:numId="23" w16cid:durableId="1934822903">
    <w:abstractNumId w:val="59"/>
  </w:num>
  <w:num w:numId="24" w16cid:durableId="1087118489">
    <w:abstractNumId w:val="52"/>
  </w:num>
  <w:num w:numId="25" w16cid:durableId="1343437898">
    <w:abstractNumId w:val="63"/>
  </w:num>
  <w:num w:numId="26" w16cid:durableId="2129008698">
    <w:abstractNumId w:val="44"/>
  </w:num>
  <w:num w:numId="27" w16cid:durableId="1668970937">
    <w:abstractNumId w:val="58"/>
  </w:num>
  <w:num w:numId="28" w16cid:durableId="1135368571">
    <w:abstractNumId w:val="122"/>
  </w:num>
  <w:num w:numId="29" w16cid:durableId="727922198">
    <w:abstractNumId w:val="143"/>
  </w:num>
  <w:num w:numId="30" w16cid:durableId="1065496733">
    <w:abstractNumId w:val="162"/>
  </w:num>
  <w:num w:numId="31" w16cid:durableId="1578789005">
    <w:abstractNumId w:val="104"/>
  </w:num>
  <w:num w:numId="32" w16cid:durableId="2030444680">
    <w:abstractNumId w:val="120"/>
  </w:num>
  <w:num w:numId="33" w16cid:durableId="1905799685">
    <w:abstractNumId w:val="93"/>
  </w:num>
  <w:num w:numId="34" w16cid:durableId="1943683874">
    <w:abstractNumId w:val="105"/>
  </w:num>
  <w:num w:numId="35" w16cid:durableId="1167214027">
    <w:abstractNumId w:val="119"/>
  </w:num>
  <w:num w:numId="36" w16cid:durableId="1764836248">
    <w:abstractNumId w:val="153"/>
  </w:num>
  <w:num w:numId="37" w16cid:durableId="1923903567">
    <w:abstractNumId w:val="86"/>
  </w:num>
  <w:num w:numId="38" w16cid:durableId="359169658">
    <w:abstractNumId w:val="75"/>
  </w:num>
  <w:num w:numId="39" w16cid:durableId="1831631096">
    <w:abstractNumId w:val="70"/>
  </w:num>
  <w:num w:numId="40" w16cid:durableId="747310965">
    <w:abstractNumId w:val="88"/>
  </w:num>
  <w:num w:numId="41" w16cid:durableId="1978484589">
    <w:abstractNumId w:val="115"/>
  </w:num>
  <w:num w:numId="42" w16cid:durableId="24411559">
    <w:abstractNumId w:val="111"/>
  </w:num>
  <w:num w:numId="43" w16cid:durableId="971255389">
    <w:abstractNumId w:val="101"/>
  </w:num>
  <w:num w:numId="44" w16cid:durableId="71775849">
    <w:abstractNumId w:val="47"/>
  </w:num>
  <w:num w:numId="45" w16cid:durableId="590625982">
    <w:abstractNumId w:val="161"/>
  </w:num>
  <w:num w:numId="46" w16cid:durableId="1329137212">
    <w:abstractNumId w:val="102"/>
  </w:num>
  <w:num w:numId="47" w16cid:durableId="1348797265">
    <w:abstractNumId w:val="53"/>
  </w:num>
  <w:num w:numId="48" w16cid:durableId="2122530968">
    <w:abstractNumId w:val="150"/>
  </w:num>
  <w:num w:numId="49" w16cid:durableId="102771941">
    <w:abstractNumId w:val="152"/>
  </w:num>
  <w:num w:numId="50" w16cid:durableId="11536868">
    <w:abstractNumId w:val="130"/>
  </w:num>
  <w:num w:numId="51" w16cid:durableId="1059591689">
    <w:abstractNumId w:val="80"/>
  </w:num>
  <w:num w:numId="52" w16cid:durableId="1108697015">
    <w:abstractNumId w:val="134"/>
  </w:num>
  <w:num w:numId="53" w16cid:durableId="1693452430">
    <w:abstractNumId w:val="57"/>
  </w:num>
  <w:num w:numId="54" w16cid:durableId="653341417">
    <w:abstractNumId w:val="103"/>
  </w:num>
  <w:num w:numId="55" w16cid:durableId="700786157">
    <w:abstractNumId w:val="158"/>
  </w:num>
  <w:num w:numId="56" w16cid:durableId="368796783">
    <w:abstractNumId w:val="82"/>
  </w:num>
  <w:num w:numId="57" w16cid:durableId="628241833">
    <w:abstractNumId w:val="91"/>
  </w:num>
  <w:num w:numId="58" w16cid:durableId="1871915070">
    <w:abstractNumId w:val="116"/>
  </w:num>
  <w:num w:numId="59" w16cid:durableId="1620840108">
    <w:abstractNumId w:val="124"/>
  </w:num>
  <w:num w:numId="60" w16cid:durableId="286394508">
    <w:abstractNumId w:val="106"/>
  </w:num>
  <w:num w:numId="61" w16cid:durableId="318920530">
    <w:abstractNumId w:val="83"/>
  </w:num>
  <w:num w:numId="62" w16cid:durableId="1963413712">
    <w:abstractNumId w:val="140"/>
  </w:num>
  <w:num w:numId="63" w16cid:durableId="487985125">
    <w:abstractNumId w:val="136"/>
  </w:num>
  <w:num w:numId="64" w16cid:durableId="790323496">
    <w:abstractNumId w:val="71"/>
  </w:num>
  <w:num w:numId="65" w16cid:durableId="975985236">
    <w:abstractNumId w:val="164"/>
  </w:num>
  <w:num w:numId="66" w16cid:durableId="1286035262">
    <w:abstractNumId w:val="149"/>
  </w:num>
  <w:num w:numId="67" w16cid:durableId="2058701669">
    <w:abstractNumId w:val="114"/>
  </w:num>
  <w:num w:numId="68" w16cid:durableId="871573632">
    <w:abstractNumId w:val="66"/>
  </w:num>
  <w:num w:numId="69" w16cid:durableId="1862476620">
    <w:abstractNumId w:val="160"/>
  </w:num>
  <w:num w:numId="70" w16cid:durableId="2032339090">
    <w:abstractNumId w:val="95"/>
  </w:num>
  <w:num w:numId="71" w16cid:durableId="504177382">
    <w:abstractNumId w:val="144"/>
  </w:num>
  <w:num w:numId="72" w16cid:durableId="37976635">
    <w:abstractNumId w:val="126"/>
  </w:num>
  <w:num w:numId="73" w16cid:durableId="2061321625">
    <w:abstractNumId w:val="41"/>
  </w:num>
  <w:num w:numId="74" w16cid:durableId="64884790">
    <w:abstractNumId w:val="89"/>
  </w:num>
  <w:num w:numId="75" w16cid:durableId="1608924283">
    <w:abstractNumId w:val="72"/>
  </w:num>
  <w:num w:numId="76" w16cid:durableId="269823556">
    <w:abstractNumId w:val="159"/>
  </w:num>
  <w:num w:numId="77" w16cid:durableId="500123633">
    <w:abstractNumId w:val="132"/>
  </w:num>
  <w:num w:numId="78" w16cid:durableId="1123769863">
    <w:abstractNumId w:val="76"/>
  </w:num>
  <w:num w:numId="79" w16cid:durableId="1287004506">
    <w:abstractNumId w:val="123"/>
  </w:num>
  <w:num w:numId="80" w16cid:durableId="1097167265">
    <w:abstractNumId w:val="69"/>
  </w:num>
  <w:num w:numId="81" w16cid:durableId="141627061">
    <w:abstractNumId w:val="100"/>
  </w:num>
  <w:num w:numId="82" w16cid:durableId="438453132">
    <w:abstractNumId w:val="85"/>
  </w:num>
  <w:num w:numId="83" w16cid:durableId="1165366791">
    <w:abstractNumId w:val="90"/>
  </w:num>
  <w:num w:numId="84" w16cid:durableId="1485318141">
    <w:abstractNumId w:val="78"/>
  </w:num>
  <w:num w:numId="85" w16cid:durableId="1904831993">
    <w:abstractNumId w:val="163"/>
  </w:num>
  <w:num w:numId="86" w16cid:durableId="476998681">
    <w:abstractNumId w:val="74"/>
  </w:num>
  <w:num w:numId="87" w16cid:durableId="12462115">
    <w:abstractNumId w:val="99"/>
  </w:num>
  <w:num w:numId="88" w16cid:durableId="1001616329">
    <w:abstractNumId w:val="96"/>
  </w:num>
  <w:num w:numId="89" w16cid:durableId="1327516122">
    <w:abstractNumId w:val="146"/>
  </w:num>
  <w:num w:numId="90" w16cid:durableId="1204513890">
    <w:abstractNumId w:val="112"/>
  </w:num>
  <w:num w:numId="91" w16cid:durableId="921908742">
    <w:abstractNumId w:val="127"/>
  </w:num>
  <w:num w:numId="92" w16cid:durableId="891230544">
    <w:abstractNumId w:val="148"/>
  </w:num>
  <w:num w:numId="93" w16cid:durableId="761873626">
    <w:abstractNumId w:val="81"/>
  </w:num>
  <w:num w:numId="94" w16cid:durableId="1680883462">
    <w:abstractNumId w:val="141"/>
  </w:num>
  <w:num w:numId="95" w16cid:durableId="2087456010">
    <w:abstractNumId w:val="42"/>
  </w:num>
  <w:num w:numId="96" w16cid:durableId="599875833">
    <w:abstractNumId w:val="73"/>
  </w:num>
  <w:num w:numId="97" w16cid:durableId="948589396">
    <w:abstractNumId w:val="142"/>
  </w:num>
  <w:num w:numId="98" w16cid:durableId="746147533">
    <w:abstractNumId w:val="79"/>
  </w:num>
  <w:num w:numId="99" w16cid:durableId="1612974934">
    <w:abstractNumId w:val="109"/>
  </w:num>
  <w:num w:numId="100" w16cid:durableId="330331229">
    <w:abstractNumId w:val="166"/>
  </w:num>
  <w:num w:numId="101" w16cid:durableId="1646356728">
    <w:abstractNumId w:val="94"/>
  </w:num>
  <w:num w:numId="102" w16cid:durableId="193618477">
    <w:abstractNumId w:val="131"/>
  </w:num>
  <w:num w:numId="103" w16cid:durableId="1769620807">
    <w:abstractNumId w:val="108"/>
  </w:num>
  <w:num w:numId="104" w16cid:durableId="1121614329">
    <w:abstractNumId w:val="125"/>
  </w:num>
  <w:num w:numId="105" w16cid:durableId="297993942">
    <w:abstractNumId w:val="147"/>
  </w:num>
  <w:num w:numId="106" w16cid:durableId="1657418865">
    <w:abstractNumId w:val="98"/>
  </w:num>
  <w:num w:numId="107" w16cid:durableId="847715819">
    <w:abstractNumId w:val="138"/>
  </w:num>
  <w:num w:numId="108" w16cid:durableId="1501891251">
    <w:abstractNumId w:val="113"/>
  </w:num>
  <w:num w:numId="109" w16cid:durableId="1653752097">
    <w:abstractNumId w:val="117"/>
  </w:num>
  <w:num w:numId="110" w16cid:durableId="1573930343">
    <w:abstractNumId w:val="46"/>
  </w:num>
  <w:num w:numId="111" w16cid:durableId="2123962727">
    <w:abstractNumId w:val="154"/>
  </w:num>
  <w:num w:numId="112" w16cid:durableId="123693165">
    <w:abstractNumId w:val="155"/>
  </w:num>
  <w:num w:numId="113" w16cid:durableId="2062289279">
    <w:abstractNumId w:val="157"/>
  </w:num>
  <w:num w:numId="114" w16cid:durableId="804469783">
    <w:abstractNumId w:val="151"/>
  </w:num>
  <w:num w:numId="115" w16cid:durableId="1868253523">
    <w:abstractNumId w:val="87"/>
  </w:num>
  <w:num w:numId="116" w16cid:durableId="1096631306">
    <w:abstractNumId w:val="92"/>
  </w:num>
  <w:num w:numId="117" w16cid:durableId="185142709">
    <w:abstractNumId w:val="167"/>
  </w:num>
  <w:num w:numId="118" w16cid:durableId="729814884">
    <w:abstractNumId w:val="84"/>
  </w:num>
  <w:num w:numId="119" w16cid:durableId="741832667">
    <w:abstractNumId w:val="129"/>
  </w:num>
  <w:num w:numId="120" w16cid:durableId="159857392">
    <w:abstractNumId w:val="128"/>
  </w:num>
  <w:num w:numId="121" w16cid:durableId="999771996">
    <w:abstractNumId w:val="118"/>
  </w:num>
  <w:num w:numId="122" w16cid:durableId="2066447595">
    <w:abstractNumId w:val="121"/>
  </w:num>
  <w:num w:numId="123" w16cid:durableId="260183613">
    <w:abstractNumId w:val="165"/>
  </w:num>
  <w:num w:numId="124" w16cid:durableId="1686705766">
    <w:abstractNumId w:val="133"/>
  </w:num>
  <w:num w:numId="125" w16cid:durableId="1302690576">
    <w:abstractNumId w:val="145"/>
  </w:num>
  <w:num w:numId="126" w16cid:durableId="922027915">
    <w:abstractNumId w:val="139"/>
  </w:num>
  <w:num w:numId="127" w16cid:durableId="1731733123">
    <w:abstractNumId w:val="97"/>
  </w:num>
  <w:num w:numId="128" w16cid:durableId="208959176">
    <w:abstractNumId w:val="107"/>
  </w:num>
  <w:num w:numId="129" w16cid:durableId="1353990634">
    <w:abstractNumId w:val="110"/>
  </w:num>
  <w:num w:numId="130" w16cid:durableId="69892680">
    <w:abstractNumId w:val="77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56E"/>
    <w:rsid w:val="00003CDB"/>
    <w:rsid w:val="000066AE"/>
    <w:rsid w:val="00011B99"/>
    <w:rsid w:val="000206B6"/>
    <w:rsid w:val="00021897"/>
    <w:rsid w:val="000223A6"/>
    <w:rsid w:val="000244CF"/>
    <w:rsid w:val="00030472"/>
    <w:rsid w:val="000321C8"/>
    <w:rsid w:val="0004259A"/>
    <w:rsid w:val="00050458"/>
    <w:rsid w:val="00062505"/>
    <w:rsid w:val="000627AA"/>
    <w:rsid w:val="0006559D"/>
    <w:rsid w:val="0008256E"/>
    <w:rsid w:val="00083106"/>
    <w:rsid w:val="0008445F"/>
    <w:rsid w:val="000848FF"/>
    <w:rsid w:val="0009205A"/>
    <w:rsid w:val="00095A6C"/>
    <w:rsid w:val="00096951"/>
    <w:rsid w:val="000A2C91"/>
    <w:rsid w:val="000A3A91"/>
    <w:rsid w:val="000A45AD"/>
    <w:rsid w:val="000A5A57"/>
    <w:rsid w:val="000A6342"/>
    <w:rsid w:val="000B3E78"/>
    <w:rsid w:val="000B7BAE"/>
    <w:rsid w:val="000D1003"/>
    <w:rsid w:val="000D2D11"/>
    <w:rsid w:val="000D3016"/>
    <w:rsid w:val="000D5356"/>
    <w:rsid w:val="000D6090"/>
    <w:rsid w:val="000D658C"/>
    <w:rsid w:val="000E0060"/>
    <w:rsid w:val="000E0825"/>
    <w:rsid w:val="000E64FE"/>
    <w:rsid w:val="000F0581"/>
    <w:rsid w:val="000F34F3"/>
    <w:rsid w:val="00101831"/>
    <w:rsid w:val="001054A7"/>
    <w:rsid w:val="00117C9F"/>
    <w:rsid w:val="00120489"/>
    <w:rsid w:val="00121FFF"/>
    <w:rsid w:val="0012609D"/>
    <w:rsid w:val="00127FBD"/>
    <w:rsid w:val="00134A09"/>
    <w:rsid w:val="00137AD9"/>
    <w:rsid w:val="001467DF"/>
    <w:rsid w:val="0014750F"/>
    <w:rsid w:val="00147D7D"/>
    <w:rsid w:val="00153897"/>
    <w:rsid w:val="001623BC"/>
    <w:rsid w:val="0016409D"/>
    <w:rsid w:val="00171989"/>
    <w:rsid w:val="00171D7D"/>
    <w:rsid w:val="0017238C"/>
    <w:rsid w:val="001738CF"/>
    <w:rsid w:val="00175329"/>
    <w:rsid w:val="00175389"/>
    <w:rsid w:val="00181458"/>
    <w:rsid w:val="00182B27"/>
    <w:rsid w:val="0019286F"/>
    <w:rsid w:val="001931CB"/>
    <w:rsid w:val="00193C8C"/>
    <w:rsid w:val="001965F2"/>
    <w:rsid w:val="00197546"/>
    <w:rsid w:val="001A4ED7"/>
    <w:rsid w:val="001A5936"/>
    <w:rsid w:val="001A7599"/>
    <w:rsid w:val="001B36BD"/>
    <w:rsid w:val="001B3C75"/>
    <w:rsid w:val="001B4B44"/>
    <w:rsid w:val="001B647A"/>
    <w:rsid w:val="001C1C5B"/>
    <w:rsid w:val="001C5A57"/>
    <w:rsid w:val="001E3EA6"/>
    <w:rsid w:val="001E642A"/>
    <w:rsid w:val="001E6D75"/>
    <w:rsid w:val="001E6ED6"/>
    <w:rsid w:val="001E7957"/>
    <w:rsid w:val="001F0633"/>
    <w:rsid w:val="001F4A40"/>
    <w:rsid w:val="001F5901"/>
    <w:rsid w:val="001F5FB6"/>
    <w:rsid w:val="001F600E"/>
    <w:rsid w:val="001F6A8D"/>
    <w:rsid w:val="001F6D64"/>
    <w:rsid w:val="002061E0"/>
    <w:rsid w:val="00207FCB"/>
    <w:rsid w:val="002156B0"/>
    <w:rsid w:val="00221027"/>
    <w:rsid w:val="00231CF5"/>
    <w:rsid w:val="00233101"/>
    <w:rsid w:val="00233AF2"/>
    <w:rsid w:val="0023611F"/>
    <w:rsid w:val="002419B8"/>
    <w:rsid w:val="002430FE"/>
    <w:rsid w:val="00244320"/>
    <w:rsid w:val="00245E1D"/>
    <w:rsid w:val="002467F6"/>
    <w:rsid w:val="00251521"/>
    <w:rsid w:val="00253058"/>
    <w:rsid w:val="00261079"/>
    <w:rsid w:val="0026199C"/>
    <w:rsid w:val="00261C25"/>
    <w:rsid w:val="0027283A"/>
    <w:rsid w:val="0027431C"/>
    <w:rsid w:val="002756BB"/>
    <w:rsid w:val="002867FF"/>
    <w:rsid w:val="00287DB4"/>
    <w:rsid w:val="002A0AF1"/>
    <w:rsid w:val="002A0ECF"/>
    <w:rsid w:val="002A32BB"/>
    <w:rsid w:val="002A3EE3"/>
    <w:rsid w:val="002A5026"/>
    <w:rsid w:val="002A5773"/>
    <w:rsid w:val="002B5F93"/>
    <w:rsid w:val="002C1D89"/>
    <w:rsid w:val="002C5FC2"/>
    <w:rsid w:val="002C73D2"/>
    <w:rsid w:val="002D2236"/>
    <w:rsid w:val="002D302B"/>
    <w:rsid w:val="002D32C0"/>
    <w:rsid w:val="002D63A3"/>
    <w:rsid w:val="002D7537"/>
    <w:rsid w:val="002D75ED"/>
    <w:rsid w:val="002D7DE4"/>
    <w:rsid w:val="002F3E62"/>
    <w:rsid w:val="00302D98"/>
    <w:rsid w:val="0030491C"/>
    <w:rsid w:val="00307757"/>
    <w:rsid w:val="00311154"/>
    <w:rsid w:val="00321C89"/>
    <w:rsid w:val="00324350"/>
    <w:rsid w:val="003263BD"/>
    <w:rsid w:val="00331FAB"/>
    <w:rsid w:val="0033498E"/>
    <w:rsid w:val="00342233"/>
    <w:rsid w:val="003450E4"/>
    <w:rsid w:val="0035636C"/>
    <w:rsid w:val="00360EA8"/>
    <w:rsid w:val="0036119B"/>
    <w:rsid w:val="00361DEE"/>
    <w:rsid w:val="00362A5F"/>
    <w:rsid w:val="00366FE5"/>
    <w:rsid w:val="00367DB2"/>
    <w:rsid w:val="00370DF1"/>
    <w:rsid w:val="00370FFC"/>
    <w:rsid w:val="00382AF4"/>
    <w:rsid w:val="003907DB"/>
    <w:rsid w:val="00392908"/>
    <w:rsid w:val="0039364A"/>
    <w:rsid w:val="00394E94"/>
    <w:rsid w:val="00394F38"/>
    <w:rsid w:val="003A0F50"/>
    <w:rsid w:val="003B1BFC"/>
    <w:rsid w:val="003B31F5"/>
    <w:rsid w:val="003B4319"/>
    <w:rsid w:val="003B66F7"/>
    <w:rsid w:val="003D599E"/>
    <w:rsid w:val="003D76C7"/>
    <w:rsid w:val="003E30A7"/>
    <w:rsid w:val="003E5C00"/>
    <w:rsid w:val="003F3F48"/>
    <w:rsid w:val="00400595"/>
    <w:rsid w:val="0040282D"/>
    <w:rsid w:val="00402CE5"/>
    <w:rsid w:val="00403F04"/>
    <w:rsid w:val="00404039"/>
    <w:rsid w:val="004078BF"/>
    <w:rsid w:val="004079D9"/>
    <w:rsid w:val="00411A4F"/>
    <w:rsid w:val="00411CD6"/>
    <w:rsid w:val="00413EAA"/>
    <w:rsid w:val="00413EB0"/>
    <w:rsid w:val="00415CF2"/>
    <w:rsid w:val="004219E2"/>
    <w:rsid w:val="004240D2"/>
    <w:rsid w:val="0042473B"/>
    <w:rsid w:val="00432111"/>
    <w:rsid w:val="00443A4D"/>
    <w:rsid w:val="004472A6"/>
    <w:rsid w:val="00450B11"/>
    <w:rsid w:val="00452C9A"/>
    <w:rsid w:val="00457293"/>
    <w:rsid w:val="004602B7"/>
    <w:rsid w:val="00461995"/>
    <w:rsid w:val="004640CD"/>
    <w:rsid w:val="0046422A"/>
    <w:rsid w:val="004707FC"/>
    <w:rsid w:val="00474702"/>
    <w:rsid w:val="00476B82"/>
    <w:rsid w:val="0048254F"/>
    <w:rsid w:val="00482D50"/>
    <w:rsid w:val="0048494D"/>
    <w:rsid w:val="00486E2C"/>
    <w:rsid w:val="004924F2"/>
    <w:rsid w:val="00492995"/>
    <w:rsid w:val="004A2097"/>
    <w:rsid w:val="004A29C4"/>
    <w:rsid w:val="004B1048"/>
    <w:rsid w:val="004B5227"/>
    <w:rsid w:val="004B5F5B"/>
    <w:rsid w:val="004B787A"/>
    <w:rsid w:val="004C0514"/>
    <w:rsid w:val="004C1C26"/>
    <w:rsid w:val="004D2BCD"/>
    <w:rsid w:val="004D2DE1"/>
    <w:rsid w:val="004D486E"/>
    <w:rsid w:val="004E680C"/>
    <w:rsid w:val="004F0399"/>
    <w:rsid w:val="004F522F"/>
    <w:rsid w:val="005000D6"/>
    <w:rsid w:val="005021DE"/>
    <w:rsid w:val="005060AF"/>
    <w:rsid w:val="00524485"/>
    <w:rsid w:val="005254AD"/>
    <w:rsid w:val="00536F8C"/>
    <w:rsid w:val="00540D7B"/>
    <w:rsid w:val="005423A6"/>
    <w:rsid w:val="00550B12"/>
    <w:rsid w:val="00550C3A"/>
    <w:rsid w:val="005527F5"/>
    <w:rsid w:val="00556EC2"/>
    <w:rsid w:val="00560BE5"/>
    <w:rsid w:val="0057619A"/>
    <w:rsid w:val="00576731"/>
    <w:rsid w:val="00580A26"/>
    <w:rsid w:val="0058197A"/>
    <w:rsid w:val="00583865"/>
    <w:rsid w:val="0058512F"/>
    <w:rsid w:val="00593EC7"/>
    <w:rsid w:val="005A1E3F"/>
    <w:rsid w:val="005B0A12"/>
    <w:rsid w:val="005B21D3"/>
    <w:rsid w:val="005B4C50"/>
    <w:rsid w:val="005B57B4"/>
    <w:rsid w:val="005B7516"/>
    <w:rsid w:val="005C0703"/>
    <w:rsid w:val="005C3D40"/>
    <w:rsid w:val="005C4598"/>
    <w:rsid w:val="005C7B3F"/>
    <w:rsid w:val="005D07FF"/>
    <w:rsid w:val="005D31C8"/>
    <w:rsid w:val="005E40D1"/>
    <w:rsid w:val="005E7928"/>
    <w:rsid w:val="005E7989"/>
    <w:rsid w:val="005F5802"/>
    <w:rsid w:val="005F63E8"/>
    <w:rsid w:val="006102E8"/>
    <w:rsid w:val="00617AB9"/>
    <w:rsid w:val="006229C0"/>
    <w:rsid w:val="00622B21"/>
    <w:rsid w:val="006236A0"/>
    <w:rsid w:val="0062553F"/>
    <w:rsid w:val="0062758D"/>
    <w:rsid w:val="00627CB8"/>
    <w:rsid w:val="00634322"/>
    <w:rsid w:val="006346AE"/>
    <w:rsid w:val="00636D41"/>
    <w:rsid w:val="006476FB"/>
    <w:rsid w:val="00657D5C"/>
    <w:rsid w:val="0066168E"/>
    <w:rsid w:val="0066283C"/>
    <w:rsid w:val="00662FFA"/>
    <w:rsid w:val="00664C88"/>
    <w:rsid w:val="00664C90"/>
    <w:rsid w:val="006678C6"/>
    <w:rsid w:val="006731FF"/>
    <w:rsid w:val="00674EA9"/>
    <w:rsid w:val="00680FF7"/>
    <w:rsid w:val="006828C8"/>
    <w:rsid w:val="0068535E"/>
    <w:rsid w:val="00686CF9"/>
    <w:rsid w:val="006924F2"/>
    <w:rsid w:val="00693242"/>
    <w:rsid w:val="006A2CEA"/>
    <w:rsid w:val="006A31D5"/>
    <w:rsid w:val="006B3E85"/>
    <w:rsid w:val="006B56FA"/>
    <w:rsid w:val="006B5909"/>
    <w:rsid w:val="006B699B"/>
    <w:rsid w:val="006C3526"/>
    <w:rsid w:val="006C43D2"/>
    <w:rsid w:val="006C5669"/>
    <w:rsid w:val="006C6774"/>
    <w:rsid w:val="006C7463"/>
    <w:rsid w:val="006D3BBA"/>
    <w:rsid w:val="006D3D6D"/>
    <w:rsid w:val="006D485D"/>
    <w:rsid w:val="006D79D8"/>
    <w:rsid w:val="006E11F0"/>
    <w:rsid w:val="006E379D"/>
    <w:rsid w:val="006E58AA"/>
    <w:rsid w:val="006F028E"/>
    <w:rsid w:val="006F0F97"/>
    <w:rsid w:val="006F1BBD"/>
    <w:rsid w:val="006F2AA4"/>
    <w:rsid w:val="006F64F2"/>
    <w:rsid w:val="00707ECE"/>
    <w:rsid w:val="00723FD5"/>
    <w:rsid w:val="00725CC4"/>
    <w:rsid w:val="00727F73"/>
    <w:rsid w:val="0073067D"/>
    <w:rsid w:val="00730CD9"/>
    <w:rsid w:val="00737985"/>
    <w:rsid w:val="00737A11"/>
    <w:rsid w:val="00737F15"/>
    <w:rsid w:val="007459D1"/>
    <w:rsid w:val="0075463E"/>
    <w:rsid w:val="0075476C"/>
    <w:rsid w:val="00755BD1"/>
    <w:rsid w:val="007645F5"/>
    <w:rsid w:val="00770E7D"/>
    <w:rsid w:val="0077274B"/>
    <w:rsid w:val="007729A4"/>
    <w:rsid w:val="007777C0"/>
    <w:rsid w:val="0078395E"/>
    <w:rsid w:val="00784F81"/>
    <w:rsid w:val="00785E36"/>
    <w:rsid w:val="007869BF"/>
    <w:rsid w:val="007A014B"/>
    <w:rsid w:val="007A0799"/>
    <w:rsid w:val="007A500C"/>
    <w:rsid w:val="007B0465"/>
    <w:rsid w:val="007B1E14"/>
    <w:rsid w:val="007B2ACA"/>
    <w:rsid w:val="007B63D3"/>
    <w:rsid w:val="007C5D83"/>
    <w:rsid w:val="007D7024"/>
    <w:rsid w:val="007E721C"/>
    <w:rsid w:val="007F0B22"/>
    <w:rsid w:val="007F485E"/>
    <w:rsid w:val="00804387"/>
    <w:rsid w:val="008068CC"/>
    <w:rsid w:val="00807E5A"/>
    <w:rsid w:val="008105D0"/>
    <w:rsid w:val="00812DFC"/>
    <w:rsid w:val="008151F0"/>
    <w:rsid w:val="00817351"/>
    <w:rsid w:val="008175B9"/>
    <w:rsid w:val="00823275"/>
    <w:rsid w:val="00824E56"/>
    <w:rsid w:val="00831223"/>
    <w:rsid w:val="0084344A"/>
    <w:rsid w:val="00846E6C"/>
    <w:rsid w:val="008515E8"/>
    <w:rsid w:val="00851718"/>
    <w:rsid w:val="00851B8B"/>
    <w:rsid w:val="00853C2C"/>
    <w:rsid w:val="008659B4"/>
    <w:rsid w:val="00870816"/>
    <w:rsid w:val="008724E3"/>
    <w:rsid w:val="00872D46"/>
    <w:rsid w:val="008734EF"/>
    <w:rsid w:val="008740D6"/>
    <w:rsid w:val="00874B95"/>
    <w:rsid w:val="00876F76"/>
    <w:rsid w:val="00880C93"/>
    <w:rsid w:val="00885D25"/>
    <w:rsid w:val="00885F71"/>
    <w:rsid w:val="008869C0"/>
    <w:rsid w:val="00887D3D"/>
    <w:rsid w:val="00890FC6"/>
    <w:rsid w:val="008960B5"/>
    <w:rsid w:val="008A250B"/>
    <w:rsid w:val="008A3013"/>
    <w:rsid w:val="008A34F1"/>
    <w:rsid w:val="008A46B2"/>
    <w:rsid w:val="008A791E"/>
    <w:rsid w:val="008B263F"/>
    <w:rsid w:val="008B2985"/>
    <w:rsid w:val="008B36F1"/>
    <w:rsid w:val="008C0A33"/>
    <w:rsid w:val="008C565E"/>
    <w:rsid w:val="008C7D63"/>
    <w:rsid w:val="008D26FA"/>
    <w:rsid w:val="008D36AD"/>
    <w:rsid w:val="008D7D89"/>
    <w:rsid w:val="008E0F83"/>
    <w:rsid w:val="008E4A66"/>
    <w:rsid w:val="008F191C"/>
    <w:rsid w:val="008F3201"/>
    <w:rsid w:val="008F4A93"/>
    <w:rsid w:val="00904844"/>
    <w:rsid w:val="00906C1D"/>
    <w:rsid w:val="00906E9F"/>
    <w:rsid w:val="00913C29"/>
    <w:rsid w:val="00916567"/>
    <w:rsid w:val="00922919"/>
    <w:rsid w:val="009300DC"/>
    <w:rsid w:val="00930BAA"/>
    <w:rsid w:val="00932C5B"/>
    <w:rsid w:val="00932EF3"/>
    <w:rsid w:val="0093493D"/>
    <w:rsid w:val="009378AC"/>
    <w:rsid w:val="009407A2"/>
    <w:rsid w:val="00940E3C"/>
    <w:rsid w:val="00946002"/>
    <w:rsid w:val="00947F2D"/>
    <w:rsid w:val="009539E8"/>
    <w:rsid w:val="009543F7"/>
    <w:rsid w:val="00956F64"/>
    <w:rsid w:val="0096415F"/>
    <w:rsid w:val="00972CC9"/>
    <w:rsid w:val="009767CE"/>
    <w:rsid w:val="00977F55"/>
    <w:rsid w:val="00980203"/>
    <w:rsid w:val="009827EA"/>
    <w:rsid w:val="00990633"/>
    <w:rsid w:val="0099081F"/>
    <w:rsid w:val="00991888"/>
    <w:rsid w:val="0099329A"/>
    <w:rsid w:val="00995626"/>
    <w:rsid w:val="00997631"/>
    <w:rsid w:val="00997BCD"/>
    <w:rsid w:val="009A11BE"/>
    <w:rsid w:val="009A3F3E"/>
    <w:rsid w:val="009A525C"/>
    <w:rsid w:val="009A633C"/>
    <w:rsid w:val="009A7253"/>
    <w:rsid w:val="009B3964"/>
    <w:rsid w:val="009B6DB3"/>
    <w:rsid w:val="009C166D"/>
    <w:rsid w:val="009C7613"/>
    <w:rsid w:val="009C7B67"/>
    <w:rsid w:val="009D260B"/>
    <w:rsid w:val="009D2B07"/>
    <w:rsid w:val="009D31A8"/>
    <w:rsid w:val="009E0B6A"/>
    <w:rsid w:val="009E0F65"/>
    <w:rsid w:val="009E1325"/>
    <w:rsid w:val="009F2F44"/>
    <w:rsid w:val="009F3C4F"/>
    <w:rsid w:val="009F3E92"/>
    <w:rsid w:val="009F4C06"/>
    <w:rsid w:val="009F6EEF"/>
    <w:rsid w:val="009F7394"/>
    <w:rsid w:val="00A01BBC"/>
    <w:rsid w:val="00A02E3D"/>
    <w:rsid w:val="00A07895"/>
    <w:rsid w:val="00A153E4"/>
    <w:rsid w:val="00A21080"/>
    <w:rsid w:val="00A32502"/>
    <w:rsid w:val="00A360AB"/>
    <w:rsid w:val="00A36CED"/>
    <w:rsid w:val="00A43339"/>
    <w:rsid w:val="00A437AE"/>
    <w:rsid w:val="00A46890"/>
    <w:rsid w:val="00A51AC0"/>
    <w:rsid w:val="00A51E2C"/>
    <w:rsid w:val="00A66259"/>
    <w:rsid w:val="00A67925"/>
    <w:rsid w:val="00A70701"/>
    <w:rsid w:val="00A70AAE"/>
    <w:rsid w:val="00A756C4"/>
    <w:rsid w:val="00A7573C"/>
    <w:rsid w:val="00A804A6"/>
    <w:rsid w:val="00A87AED"/>
    <w:rsid w:val="00AA0B67"/>
    <w:rsid w:val="00AA55EE"/>
    <w:rsid w:val="00AB1B82"/>
    <w:rsid w:val="00AB70DE"/>
    <w:rsid w:val="00AC7D8B"/>
    <w:rsid w:val="00AD01B8"/>
    <w:rsid w:val="00AD78CE"/>
    <w:rsid w:val="00AD7FA6"/>
    <w:rsid w:val="00AE1E03"/>
    <w:rsid w:val="00AE27B8"/>
    <w:rsid w:val="00AE3DFB"/>
    <w:rsid w:val="00AE4ABC"/>
    <w:rsid w:val="00AF2E68"/>
    <w:rsid w:val="00AF59F9"/>
    <w:rsid w:val="00AF74EB"/>
    <w:rsid w:val="00B04BC8"/>
    <w:rsid w:val="00B11C8B"/>
    <w:rsid w:val="00B143CE"/>
    <w:rsid w:val="00B347C4"/>
    <w:rsid w:val="00B36B23"/>
    <w:rsid w:val="00B37B87"/>
    <w:rsid w:val="00B4130E"/>
    <w:rsid w:val="00B415BC"/>
    <w:rsid w:val="00B44AA4"/>
    <w:rsid w:val="00B46FC9"/>
    <w:rsid w:val="00B47ECD"/>
    <w:rsid w:val="00B622D0"/>
    <w:rsid w:val="00B6383D"/>
    <w:rsid w:val="00B6439C"/>
    <w:rsid w:val="00B656ED"/>
    <w:rsid w:val="00B7111C"/>
    <w:rsid w:val="00B71A89"/>
    <w:rsid w:val="00B72FBA"/>
    <w:rsid w:val="00B732B3"/>
    <w:rsid w:val="00B7662E"/>
    <w:rsid w:val="00BA0168"/>
    <w:rsid w:val="00BA17CB"/>
    <w:rsid w:val="00BB150B"/>
    <w:rsid w:val="00BB27CF"/>
    <w:rsid w:val="00BB64AB"/>
    <w:rsid w:val="00BB76E0"/>
    <w:rsid w:val="00BC0BA5"/>
    <w:rsid w:val="00BC472B"/>
    <w:rsid w:val="00BC5CE9"/>
    <w:rsid w:val="00BC6FBC"/>
    <w:rsid w:val="00BD2637"/>
    <w:rsid w:val="00BD3CCD"/>
    <w:rsid w:val="00BD641A"/>
    <w:rsid w:val="00BE23EE"/>
    <w:rsid w:val="00BE7BC9"/>
    <w:rsid w:val="00BF1C3B"/>
    <w:rsid w:val="00BF32AA"/>
    <w:rsid w:val="00BF3E29"/>
    <w:rsid w:val="00BF46B1"/>
    <w:rsid w:val="00BF62FB"/>
    <w:rsid w:val="00C0331E"/>
    <w:rsid w:val="00C03862"/>
    <w:rsid w:val="00C0561E"/>
    <w:rsid w:val="00C11B1C"/>
    <w:rsid w:val="00C14A62"/>
    <w:rsid w:val="00C225AE"/>
    <w:rsid w:val="00C232F8"/>
    <w:rsid w:val="00C24255"/>
    <w:rsid w:val="00C24885"/>
    <w:rsid w:val="00C34672"/>
    <w:rsid w:val="00C349F6"/>
    <w:rsid w:val="00C372D8"/>
    <w:rsid w:val="00C40037"/>
    <w:rsid w:val="00C43911"/>
    <w:rsid w:val="00C43979"/>
    <w:rsid w:val="00C44F91"/>
    <w:rsid w:val="00C4535E"/>
    <w:rsid w:val="00C46CD8"/>
    <w:rsid w:val="00C47699"/>
    <w:rsid w:val="00C51ACB"/>
    <w:rsid w:val="00C53172"/>
    <w:rsid w:val="00C54BE1"/>
    <w:rsid w:val="00C61954"/>
    <w:rsid w:val="00C649D9"/>
    <w:rsid w:val="00C73909"/>
    <w:rsid w:val="00C73955"/>
    <w:rsid w:val="00C74694"/>
    <w:rsid w:val="00C81F13"/>
    <w:rsid w:val="00C84395"/>
    <w:rsid w:val="00CA0D81"/>
    <w:rsid w:val="00CA1DC6"/>
    <w:rsid w:val="00CA4471"/>
    <w:rsid w:val="00CB08F4"/>
    <w:rsid w:val="00CB29D8"/>
    <w:rsid w:val="00CB483B"/>
    <w:rsid w:val="00CB4879"/>
    <w:rsid w:val="00CC1E1D"/>
    <w:rsid w:val="00CC4208"/>
    <w:rsid w:val="00CD06CE"/>
    <w:rsid w:val="00CF2CDA"/>
    <w:rsid w:val="00CF4806"/>
    <w:rsid w:val="00CF58CB"/>
    <w:rsid w:val="00CF6625"/>
    <w:rsid w:val="00D0348A"/>
    <w:rsid w:val="00D04382"/>
    <w:rsid w:val="00D13187"/>
    <w:rsid w:val="00D13738"/>
    <w:rsid w:val="00D15A68"/>
    <w:rsid w:val="00D20CE2"/>
    <w:rsid w:val="00D21732"/>
    <w:rsid w:val="00D21F8E"/>
    <w:rsid w:val="00D23017"/>
    <w:rsid w:val="00D3464D"/>
    <w:rsid w:val="00D35C7B"/>
    <w:rsid w:val="00D35F5A"/>
    <w:rsid w:val="00D36A39"/>
    <w:rsid w:val="00D37FA5"/>
    <w:rsid w:val="00D42260"/>
    <w:rsid w:val="00D43290"/>
    <w:rsid w:val="00D45B56"/>
    <w:rsid w:val="00D460C9"/>
    <w:rsid w:val="00D4753A"/>
    <w:rsid w:val="00D53626"/>
    <w:rsid w:val="00D53A22"/>
    <w:rsid w:val="00D53A36"/>
    <w:rsid w:val="00D603E0"/>
    <w:rsid w:val="00D62657"/>
    <w:rsid w:val="00D62A62"/>
    <w:rsid w:val="00D62F94"/>
    <w:rsid w:val="00D64310"/>
    <w:rsid w:val="00D662ED"/>
    <w:rsid w:val="00D76AD5"/>
    <w:rsid w:val="00D80FAF"/>
    <w:rsid w:val="00D81296"/>
    <w:rsid w:val="00D8198D"/>
    <w:rsid w:val="00D81D38"/>
    <w:rsid w:val="00D85F83"/>
    <w:rsid w:val="00D8742C"/>
    <w:rsid w:val="00D92760"/>
    <w:rsid w:val="00D9574F"/>
    <w:rsid w:val="00D96F1A"/>
    <w:rsid w:val="00DA23A4"/>
    <w:rsid w:val="00DA72E2"/>
    <w:rsid w:val="00DB0002"/>
    <w:rsid w:val="00DB02A7"/>
    <w:rsid w:val="00DB3A31"/>
    <w:rsid w:val="00DB6E1C"/>
    <w:rsid w:val="00DC0EB7"/>
    <w:rsid w:val="00DC3F6E"/>
    <w:rsid w:val="00DC5836"/>
    <w:rsid w:val="00DC592C"/>
    <w:rsid w:val="00DC7114"/>
    <w:rsid w:val="00DD2CED"/>
    <w:rsid w:val="00DD3456"/>
    <w:rsid w:val="00DD37EF"/>
    <w:rsid w:val="00DD38EF"/>
    <w:rsid w:val="00DD68AE"/>
    <w:rsid w:val="00DE27B4"/>
    <w:rsid w:val="00DE34CC"/>
    <w:rsid w:val="00DE48E9"/>
    <w:rsid w:val="00DE4A29"/>
    <w:rsid w:val="00DE597B"/>
    <w:rsid w:val="00DF43F0"/>
    <w:rsid w:val="00DF799E"/>
    <w:rsid w:val="00E03A0A"/>
    <w:rsid w:val="00E06822"/>
    <w:rsid w:val="00E11CDA"/>
    <w:rsid w:val="00E12AEA"/>
    <w:rsid w:val="00E13DA2"/>
    <w:rsid w:val="00E171BB"/>
    <w:rsid w:val="00E21D73"/>
    <w:rsid w:val="00E24863"/>
    <w:rsid w:val="00E277A6"/>
    <w:rsid w:val="00E342A0"/>
    <w:rsid w:val="00E403D5"/>
    <w:rsid w:val="00E47A25"/>
    <w:rsid w:val="00E54555"/>
    <w:rsid w:val="00E61D54"/>
    <w:rsid w:val="00E64799"/>
    <w:rsid w:val="00E65DF9"/>
    <w:rsid w:val="00E70999"/>
    <w:rsid w:val="00E74125"/>
    <w:rsid w:val="00E80AA2"/>
    <w:rsid w:val="00E81859"/>
    <w:rsid w:val="00E82FCF"/>
    <w:rsid w:val="00E850D0"/>
    <w:rsid w:val="00E87B87"/>
    <w:rsid w:val="00E92624"/>
    <w:rsid w:val="00E926E6"/>
    <w:rsid w:val="00EA1AE7"/>
    <w:rsid w:val="00EA1FBC"/>
    <w:rsid w:val="00EA3EFD"/>
    <w:rsid w:val="00EA5C76"/>
    <w:rsid w:val="00EA647B"/>
    <w:rsid w:val="00EA7B4C"/>
    <w:rsid w:val="00EB10A4"/>
    <w:rsid w:val="00EB1E27"/>
    <w:rsid w:val="00EB76BC"/>
    <w:rsid w:val="00EB7C21"/>
    <w:rsid w:val="00EB7D8C"/>
    <w:rsid w:val="00EC4A66"/>
    <w:rsid w:val="00EC74B0"/>
    <w:rsid w:val="00ED5E1F"/>
    <w:rsid w:val="00ED7F51"/>
    <w:rsid w:val="00EE0F66"/>
    <w:rsid w:val="00EE148A"/>
    <w:rsid w:val="00EE3A8C"/>
    <w:rsid w:val="00EE5F1D"/>
    <w:rsid w:val="00EF1642"/>
    <w:rsid w:val="00EF1679"/>
    <w:rsid w:val="00EF3D45"/>
    <w:rsid w:val="00EF44C1"/>
    <w:rsid w:val="00EF53EE"/>
    <w:rsid w:val="00F007C3"/>
    <w:rsid w:val="00F043C4"/>
    <w:rsid w:val="00F059DC"/>
    <w:rsid w:val="00F13593"/>
    <w:rsid w:val="00F13F23"/>
    <w:rsid w:val="00F1593A"/>
    <w:rsid w:val="00F2799B"/>
    <w:rsid w:val="00F310BC"/>
    <w:rsid w:val="00F32E01"/>
    <w:rsid w:val="00F32F13"/>
    <w:rsid w:val="00F35220"/>
    <w:rsid w:val="00F42ADC"/>
    <w:rsid w:val="00F44122"/>
    <w:rsid w:val="00F509DD"/>
    <w:rsid w:val="00F519A0"/>
    <w:rsid w:val="00F520A9"/>
    <w:rsid w:val="00F53169"/>
    <w:rsid w:val="00F53AB1"/>
    <w:rsid w:val="00F54B08"/>
    <w:rsid w:val="00F60A40"/>
    <w:rsid w:val="00F64835"/>
    <w:rsid w:val="00F67D0C"/>
    <w:rsid w:val="00F7234F"/>
    <w:rsid w:val="00F87FC7"/>
    <w:rsid w:val="00F90CEF"/>
    <w:rsid w:val="00F924BE"/>
    <w:rsid w:val="00F92FD9"/>
    <w:rsid w:val="00F94835"/>
    <w:rsid w:val="00F9544D"/>
    <w:rsid w:val="00FA1BE0"/>
    <w:rsid w:val="00FA66B2"/>
    <w:rsid w:val="00FC040F"/>
    <w:rsid w:val="00FD0E8C"/>
    <w:rsid w:val="00FD5118"/>
    <w:rsid w:val="00FE2671"/>
    <w:rsid w:val="00FE4306"/>
    <w:rsid w:val="00FF1800"/>
    <w:rsid w:val="00FF3034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0F2152"/>
  <w15:chartTrackingRefBased/>
  <w15:docId w15:val="{03279D88-850C-401E-AA48-9FB46C06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after="120"/>
      <w:jc w:val="center"/>
      <w:outlineLvl w:val="1"/>
    </w:pPr>
    <w:rPr>
      <w:b/>
      <w:sz w:val="20"/>
      <w:lang w:eastAsia="pl-PL"/>
    </w:rPr>
  </w:style>
  <w:style w:type="paragraph" w:styleId="Nagwek3">
    <w:name w:val="heading 3"/>
    <w:basedOn w:val="Normalny"/>
    <w:next w:val="Normalny"/>
    <w:qFormat/>
    <w:pPr>
      <w:keepNext/>
      <w:ind w:left="1416" w:hanging="1416"/>
      <w:outlineLvl w:val="2"/>
    </w:pPr>
    <w:rPr>
      <w:b/>
      <w:sz w:val="20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i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  <w:lang w:eastAsia="pl-PL"/>
    </w:rPr>
  </w:style>
  <w:style w:type="paragraph" w:styleId="Tekstpodstawowy3">
    <w:name w:val="Body Text 3"/>
    <w:basedOn w:val="Normalny"/>
    <w:semiHidden/>
    <w:pPr>
      <w:spacing w:after="120"/>
      <w:jc w:val="both"/>
    </w:pPr>
    <w:rPr>
      <w:sz w:val="20"/>
      <w:lang w:eastAsia="pl-PL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Cs w:val="20"/>
      <w:lang w:eastAsia="pl-PL"/>
    </w:rPr>
  </w:style>
  <w:style w:type="paragraph" w:customStyle="1" w:styleId="pkt1">
    <w:name w:val="pkt1"/>
    <w:basedOn w:val="Normalny"/>
    <w:pPr>
      <w:spacing w:before="60" w:after="60"/>
      <w:ind w:left="850" w:hanging="425"/>
      <w:jc w:val="both"/>
    </w:pPr>
    <w:rPr>
      <w:szCs w:val="20"/>
      <w:lang w:eastAsia="pl-PL"/>
    </w:rPr>
  </w:style>
  <w:style w:type="paragraph" w:styleId="Listapunktowana4">
    <w:name w:val="List Bullet 4"/>
    <w:basedOn w:val="Normalny"/>
    <w:autoRedefine/>
    <w:semiHidden/>
    <w:pPr>
      <w:numPr>
        <w:ilvl w:val="1"/>
        <w:numId w:val="1"/>
      </w:numPr>
      <w:ind w:left="1491" w:hanging="357"/>
      <w:jc w:val="both"/>
    </w:pPr>
    <w:rPr>
      <w:i/>
      <w:iCs/>
      <w:lang w:eastAsia="pl-PL"/>
    </w:rPr>
  </w:style>
  <w:style w:type="paragraph" w:styleId="Lista2">
    <w:name w:val="List 2"/>
    <w:basedOn w:val="Normalny"/>
    <w:semiHidden/>
    <w:pPr>
      <w:ind w:left="566" w:hanging="283"/>
    </w:pPr>
    <w:rPr>
      <w:lang w:eastAsia="pl-PL"/>
    </w:rPr>
  </w:style>
  <w:style w:type="paragraph" w:styleId="Lista3">
    <w:name w:val="List 3"/>
    <w:basedOn w:val="Normalny"/>
    <w:semiHidden/>
    <w:pPr>
      <w:ind w:left="849" w:hanging="283"/>
    </w:pPr>
    <w:rPr>
      <w:lang w:eastAsia="pl-PL"/>
    </w:rPr>
  </w:style>
  <w:style w:type="character" w:customStyle="1" w:styleId="dane1">
    <w:name w:val="dane1"/>
    <w:rPr>
      <w:color w:val="0000CD"/>
    </w:rPr>
  </w:style>
  <w:style w:type="paragraph" w:styleId="Tekstpodstawowy">
    <w:name w:val="Body Text"/>
    <w:basedOn w:val="Normalny"/>
    <w:link w:val="TekstpodstawowyZnak"/>
    <w:semiHidden/>
    <w:pPr>
      <w:spacing w:after="120"/>
    </w:pPr>
    <w:rPr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  <w:rPr>
      <w:lang w:val="x-none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lang w:eastAsia="pl-PL"/>
    </w:rPr>
  </w:style>
  <w:style w:type="paragraph" w:styleId="Podtytu">
    <w:name w:val="Subtitle"/>
    <w:basedOn w:val="Normalny"/>
    <w:link w:val="PodtytuZnak"/>
    <w:qFormat/>
    <w:rPr>
      <w:b/>
      <w:sz w:val="20"/>
      <w:lang w:val="x-none" w:eastAsia="x-none"/>
    </w:rPr>
  </w:style>
  <w:style w:type="paragraph" w:customStyle="1" w:styleId="tytu0">
    <w:name w:val="tytuł"/>
    <w:basedOn w:val="Normalny"/>
    <w:pPr>
      <w:keepNext/>
      <w:suppressLineNumbers/>
      <w:spacing w:before="60" w:after="60"/>
      <w:jc w:val="center"/>
    </w:pPr>
    <w:rPr>
      <w:b/>
      <w:szCs w:val="20"/>
      <w:lang w:eastAsia="pl-PL"/>
    </w:rPr>
  </w:style>
  <w:style w:type="character" w:customStyle="1" w:styleId="akapitdomyslny">
    <w:name w:val="akapitdomyslny"/>
    <w:rPr>
      <w:sz w:val="20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</w:rPr>
  </w:style>
  <w:style w:type="paragraph" w:styleId="Tekstprzypisudolnego">
    <w:name w:val="footnote text"/>
    <w:basedOn w:val="Normalny"/>
    <w:semiHidden/>
    <w:rPr>
      <w:sz w:val="20"/>
      <w:szCs w:val="20"/>
      <w:lang w:eastAsia="pl-PL"/>
    </w:rPr>
  </w:style>
  <w:style w:type="character" w:styleId="Odwoanieprzypisudolnego">
    <w:name w:val="footnote reference"/>
    <w:semiHidden/>
    <w:rPr>
      <w:vertAlign w:val="superscript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lang w:val="x-none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ista">
    <w:name w:val="List"/>
    <w:basedOn w:val="Normalny"/>
    <w:semiHidden/>
    <w:pPr>
      <w:ind w:left="283" w:hanging="283"/>
    </w:pPr>
  </w:style>
  <w:style w:type="paragraph" w:styleId="Lista4">
    <w:name w:val="List 4"/>
    <w:basedOn w:val="Normalny"/>
    <w:semiHidden/>
    <w:pPr>
      <w:ind w:left="1132" w:hanging="283"/>
    </w:pPr>
  </w:style>
  <w:style w:type="paragraph" w:styleId="Listapunktowana">
    <w:name w:val="List Bullet"/>
    <w:basedOn w:val="Normalny"/>
    <w:autoRedefine/>
    <w:semiHidden/>
    <w:pPr>
      <w:numPr>
        <w:numId w:val="2"/>
      </w:numPr>
    </w:pPr>
  </w:style>
  <w:style w:type="paragraph" w:styleId="Lista-kontynuacja2">
    <w:name w:val="List Continue 2"/>
    <w:basedOn w:val="Normalny"/>
    <w:semiHidden/>
    <w:pPr>
      <w:spacing w:after="120"/>
      <w:ind w:left="566"/>
    </w:p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  <w:lang w:eastAsia="pl-PL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sz w:val="20"/>
      <w:szCs w:val="20"/>
      <w:lang w:val="en-GB" w:eastAsia="pl-PL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sz w:val="20"/>
      <w:szCs w:val="20"/>
      <w:lang w:val="en-GB" w:eastAsia="pl-PL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 w:eastAsia="pl-PL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sz w:val="20"/>
      <w:szCs w:val="20"/>
      <w:lang w:val="fr-FR" w:eastAsia="pl-PL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color w:val="000000"/>
      <w:sz w:val="20"/>
      <w:szCs w:val="20"/>
      <w:lang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  <w:lang w:eastAsia="pl-PL"/>
    </w:rPr>
  </w:style>
  <w:style w:type="character" w:customStyle="1" w:styleId="tw4winTerm">
    <w:name w:val="tw4winTerm"/>
    <w:rPr>
      <w:color w:val="0000FF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landokumentu">
    <w:name w:val="Plan dokumentu"/>
    <w:aliases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WW8Num36z0">
    <w:name w:val="WW8Num36z0"/>
    <w:rPr>
      <w:b/>
    </w:rPr>
  </w:style>
  <w:style w:type="character" w:customStyle="1" w:styleId="tekstdokbold">
    <w:name w:val="tekst dok. bold"/>
    <w:rPr>
      <w:b/>
      <w:bCs w:val="0"/>
    </w:rPr>
  </w:style>
  <w:style w:type="paragraph" w:styleId="Zwykytekst">
    <w:name w:val="Plain Text"/>
    <w:basedOn w:val="Normalny"/>
    <w:link w:val="ZwykytekstZnak"/>
    <w:semiHidden/>
    <w:pPr>
      <w:suppressAutoHyphens/>
    </w:pPr>
    <w:rPr>
      <w:rFonts w:ascii="Courier New" w:hAnsi="Courier New"/>
      <w:sz w:val="20"/>
      <w:szCs w:val="20"/>
      <w:lang w:val="x-none" w:eastAsia="ar-SA"/>
    </w:rPr>
  </w:style>
  <w:style w:type="character" w:customStyle="1" w:styleId="WW8Num59z0">
    <w:name w:val="WW8Num59z0"/>
    <w:rPr>
      <w:b w:val="0"/>
      <w:i w:val="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8Num5z1">
    <w:name w:val="WW8Num5z1"/>
    <w:rPr>
      <w:b/>
    </w:rPr>
  </w:style>
  <w:style w:type="character" w:customStyle="1" w:styleId="WW8Num14z1">
    <w:name w:val="WW8Num14z1"/>
    <w:rPr>
      <w:b w:val="0"/>
    </w:rPr>
  </w:style>
  <w:style w:type="character" w:customStyle="1" w:styleId="WW8Num18z1">
    <w:name w:val="WW8Num18z1"/>
    <w:rPr>
      <w:b/>
    </w:rPr>
  </w:style>
  <w:style w:type="character" w:customStyle="1" w:styleId="WW8Num19z1">
    <w:name w:val="WW8Num19z1"/>
    <w:rPr>
      <w:b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1">
    <w:name w:val="WW8Num24z1"/>
    <w:rPr>
      <w:b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2z0">
    <w:name w:val="WW8Num32z0"/>
    <w:rPr>
      <w:b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44z0">
    <w:name w:val="WW8Num44z0"/>
    <w:rPr>
      <w:b/>
    </w:rPr>
  </w:style>
  <w:style w:type="character" w:customStyle="1" w:styleId="WW8Num49z1">
    <w:name w:val="WW8Num49z1"/>
    <w:rPr>
      <w:b/>
    </w:rPr>
  </w:style>
  <w:style w:type="character" w:customStyle="1" w:styleId="WW8Num50z1">
    <w:name w:val="WW8Num50z1"/>
    <w:rPr>
      <w:b/>
    </w:rPr>
  </w:style>
  <w:style w:type="character" w:customStyle="1" w:styleId="WW8Num52z0">
    <w:name w:val="WW8Num52z0"/>
    <w:rPr>
      <w:b/>
    </w:rPr>
  </w:style>
  <w:style w:type="character" w:customStyle="1" w:styleId="WW8Num53z1">
    <w:name w:val="WW8Num53z1"/>
    <w:rPr>
      <w:b/>
    </w:rPr>
  </w:style>
  <w:style w:type="character" w:customStyle="1" w:styleId="WW8Num63z0">
    <w:name w:val="WW8Num63z0"/>
    <w:rPr>
      <w:rFonts w:ascii="Times New Roman" w:eastAsia="Times New Roman" w:hAnsi="Times New Roman" w:cs="Times New Roman"/>
    </w:rPr>
  </w:style>
  <w:style w:type="character" w:customStyle="1" w:styleId="WW8Num68z1">
    <w:name w:val="WW8Num68z1"/>
    <w:rPr>
      <w:b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69z1">
    <w:name w:val="WW8Num69z1"/>
    <w:rPr>
      <w:rFonts w:ascii="Courier New" w:hAnsi="Courier New"/>
    </w:rPr>
  </w:style>
  <w:style w:type="character" w:customStyle="1" w:styleId="WW8Num69z5">
    <w:name w:val="WW8Num69z5"/>
    <w:rPr>
      <w:rFonts w:ascii="Wingdings" w:hAnsi="Wingdings"/>
    </w:rPr>
  </w:style>
  <w:style w:type="character" w:customStyle="1" w:styleId="WW8Num74z0">
    <w:name w:val="WW8Num74z0"/>
    <w:rPr>
      <w:b/>
    </w:rPr>
  </w:style>
  <w:style w:type="character" w:customStyle="1" w:styleId="WW8Num79z2">
    <w:name w:val="WW8Num79z2"/>
    <w:rPr>
      <w:b/>
    </w:rPr>
  </w:style>
  <w:style w:type="character" w:customStyle="1" w:styleId="WW8Num85z0">
    <w:name w:val="WW8Num85z0"/>
    <w:rPr>
      <w:rFonts w:ascii="Tahoma" w:eastAsia="Times New Roman" w:hAnsi="Tahoma" w:cs="Tahoma"/>
    </w:rPr>
  </w:style>
  <w:style w:type="character" w:customStyle="1" w:styleId="WW8Num88z0">
    <w:name w:val="WW8Num88z0"/>
    <w:rPr>
      <w:b w:val="0"/>
      <w:i w:val="0"/>
    </w:rPr>
  </w:style>
  <w:style w:type="character" w:customStyle="1" w:styleId="WW8Num90z0">
    <w:name w:val="WW8Num90z0"/>
    <w:rPr>
      <w:b/>
    </w:rPr>
  </w:style>
  <w:style w:type="character" w:customStyle="1" w:styleId="WW8Num93z1">
    <w:name w:val="WW8Num93z1"/>
    <w:rPr>
      <w:b/>
    </w:rPr>
  </w:style>
  <w:style w:type="character" w:customStyle="1" w:styleId="WW8Num96z1">
    <w:name w:val="WW8Num96z1"/>
    <w:rPr>
      <w:b/>
    </w:rPr>
  </w:style>
  <w:style w:type="character" w:customStyle="1" w:styleId="WW8Num98z3">
    <w:name w:val="WW8Num98z3"/>
    <w:rPr>
      <w:rFonts w:ascii="Times New Roman" w:eastAsia="Times New Roman" w:hAnsi="Times New Roman" w:cs="Times New Roman"/>
    </w:rPr>
  </w:style>
  <w:style w:type="character" w:customStyle="1" w:styleId="WW8Num99z1">
    <w:name w:val="WW8Num99z1"/>
    <w:rPr>
      <w:b/>
      <w:sz w:val="22"/>
      <w:szCs w:val="22"/>
    </w:rPr>
  </w:style>
  <w:style w:type="character" w:customStyle="1" w:styleId="WW8Num104z0">
    <w:name w:val="WW8Num104z0"/>
    <w:rPr>
      <w:rFonts w:ascii="Wingdings" w:hAnsi="Wingdings"/>
    </w:rPr>
  </w:style>
  <w:style w:type="character" w:customStyle="1" w:styleId="WW8Num108z1">
    <w:name w:val="WW8Num108z1"/>
    <w:rPr>
      <w:rFonts w:ascii="Times New Roman" w:eastAsia="Times New Roman" w:hAnsi="Times New Roman" w:cs="Times New Roman"/>
    </w:rPr>
  </w:style>
  <w:style w:type="character" w:customStyle="1" w:styleId="WW8Num112z0">
    <w:name w:val="WW8Num112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0z1">
    <w:name w:val="WW8Num120z1"/>
    <w:rPr>
      <w:rFonts w:ascii="Symbol" w:eastAsia="Times New Roman" w:hAnsi="Symbol" w:cs="Times New Roman"/>
    </w:rPr>
  </w:style>
  <w:style w:type="character" w:customStyle="1" w:styleId="WW8Num121z3">
    <w:name w:val="WW8Num121z3"/>
    <w:rPr>
      <w:rFonts w:ascii="Times New Roman" w:eastAsia="Times New Roman" w:hAnsi="Times New Roman" w:cs="Times New Roman"/>
    </w:rPr>
  </w:style>
  <w:style w:type="character" w:customStyle="1" w:styleId="WW8Num123z1">
    <w:name w:val="WW8Num123z1"/>
    <w:rPr>
      <w:b/>
    </w:rPr>
  </w:style>
  <w:style w:type="character" w:customStyle="1" w:styleId="WW8Num126z1">
    <w:name w:val="WW8Num126z1"/>
    <w:rPr>
      <w:sz w:val="22"/>
      <w:szCs w:val="22"/>
    </w:rPr>
  </w:style>
  <w:style w:type="character" w:customStyle="1" w:styleId="WW8Num126z2">
    <w:name w:val="WW8Num126z2"/>
    <w:rPr>
      <w:b/>
    </w:rPr>
  </w:style>
  <w:style w:type="character" w:customStyle="1" w:styleId="WW8Num128z0">
    <w:name w:val="WW8Num128z0"/>
    <w:rPr>
      <w:rFonts w:ascii="Tahoma" w:hAnsi="Tahoma" w:cs="Tahoma"/>
      <w:b/>
      <w:sz w:val="22"/>
    </w:rPr>
  </w:style>
  <w:style w:type="character" w:customStyle="1" w:styleId="WW8Num141z1">
    <w:name w:val="WW8Num141z1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1">
    <w:name w:val="WW8Num147z1"/>
    <w:rPr>
      <w:rFonts w:ascii="Courier New" w:hAnsi="Courier New" w:cs="Courier New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54z1">
    <w:name w:val="WW8Num154z1"/>
    <w:rPr>
      <w:rFonts w:ascii="Arial" w:hAnsi="Arial"/>
      <w:b/>
      <w:sz w:val="22"/>
      <w:szCs w:val="22"/>
    </w:rPr>
  </w:style>
  <w:style w:type="character" w:customStyle="1" w:styleId="WW8Num155z2">
    <w:name w:val="WW8Num155z2"/>
    <w:rPr>
      <w:b/>
    </w:rPr>
  </w:style>
  <w:style w:type="character" w:customStyle="1" w:styleId="WW8Num159z0">
    <w:name w:val="WW8Num159z0"/>
    <w:rPr>
      <w:b/>
    </w:rPr>
  </w:style>
  <w:style w:type="character" w:customStyle="1" w:styleId="WW8Num160z2">
    <w:name w:val="WW8Num160z2"/>
    <w:rPr>
      <w:b/>
    </w:rPr>
  </w:style>
  <w:style w:type="character" w:customStyle="1" w:styleId="WW8Num163z1">
    <w:name w:val="WW8Num163z1"/>
    <w:rPr>
      <w:b/>
    </w:rPr>
  </w:style>
  <w:style w:type="character" w:customStyle="1" w:styleId="WW8Num165z0">
    <w:name w:val="WW8Num165z0"/>
    <w:rPr>
      <w:b w:val="0"/>
    </w:rPr>
  </w:style>
  <w:style w:type="character" w:customStyle="1" w:styleId="WW8Num170z2">
    <w:name w:val="WW8Num170z2"/>
    <w:rPr>
      <w:b/>
    </w:rPr>
  </w:style>
  <w:style w:type="character" w:customStyle="1" w:styleId="WW8Num171z1">
    <w:name w:val="WW8Num171z1"/>
    <w:rPr>
      <w:b/>
    </w:rPr>
  </w:style>
  <w:style w:type="character" w:customStyle="1" w:styleId="WW8Num174z0">
    <w:name w:val="WW8Num174z0"/>
    <w:rPr>
      <w:b w:val="0"/>
      <w:i w:val="0"/>
    </w:rPr>
  </w:style>
  <w:style w:type="character" w:customStyle="1" w:styleId="WW8Num177z0">
    <w:name w:val="WW8Num177z0"/>
    <w:rPr>
      <w:b w:val="0"/>
    </w:rPr>
  </w:style>
  <w:style w:type="character" w:customStyle="1" w:styleId="WW8Num178z0">
    <w:name w:val="WW8Num178z0"/>
    <w:rPr>
      <w:rFonts w:ascii="Courier New" w:hAnsi="Courier New"/>
    </w:rPr>
  </w:style>
  <w:style w:type="character" w:customStyle="1" w:styleId="WW8Num178z2">
    <w:name w:val="WW8Num178z2"/>
    <w:rPr>
      <w:rFonts w:ascii="Wingdings" w:hAnsi="Wingdings"/>
    </w:rPr>
  </w:style>
  <w:style w:type="character" w:customStyle="1" w:styleId="WW8Num178z3">
    <w:name w:val="WW8Num178z3"/>
    <w:rPr>
      <w:rFonts w:ascii="Symbol" w:hAnsi="Symbol"/>
    </w:rPr>
  </w:style>
  <w:style w:type="character" w:customStyle="1" w:styleId="WW8Num179z2">
    <w:name w:val="WW8Num179z2"/>
    <w:rPr>
      <w:b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pPr>
      <w:suppressAutoHyphens/>
    </w:pPr>
    <w:rPr>
      <w:sz w:val="20"/>
      <w:szCs w:val="20"/>
      <w:lang w:eastAsia="ar-SA"/>
    </w:rPr>
  </w:style>
  <w:style w:type="paragraph" w:customStyle="1" w:styleId="Indeks">
    <w:name w:val="Indeks"/>
    <w:basedOn w:val="Normalny"/>
    <w:pPr>
      <w:suppressLineNumbers/>
      <w:suppressAutoHyphens/>
    </w:pPr>
    <w:rPr>
      <w:rFonts w:ascii="Helvetica" w:hAnsi="Helvetica" w:cs="Tahoma"/>
      <w:sz w:val="20"/>
      <w:szCs w:val="20"/>
      <w:lang w:eastAsia="ar-SA"/>
    </w:rPr>
  </w:style>
  <w:style w:type="paragraph" w:customStyle="1" w:styleId="tekstdokumentu">
    <w:name w:val="tekst dokumentu"/>
    <w:basedOn w:val="Normalny"/>
    <w:pPr>
      <w:suppressAutoHyphens/>
      <w:spacing w:before="120" w:after="120"/>
      <w:ind w:left="567" w:hanging="567"/>
      <w:jc w:val="both"/>
    </w:pPr>
    <w:rPr>
      <w:i/>
      <w:iCs/>
      <w:szCs w:val="20"/>
      <w:lang w:eastAsia="ar-SA"/>
    </w:rPr>
  </w:style>
  <w:style w:type="paragraph" w:customStyle="1" w:styleId="zacznik">
    <w:name w:val="załącznik"/>
    <w:basedOn w:val="Tekstpodstawowy"/>
    <w:pPr>
      <w:tabs>
        <w:tab w:val="left" w:pos="1701"/>
      </w:tabs>
      <w:suppressAutoHyphens/>
      <w:spacing w:after="0"/>
      <w:ind w:left="1701" w:hanging="1701"/>
      <w:jc w:val="both"/>
    </w:pPr>
    <w:rPr>
      <w:i/>
      <w:iCs/>
      <w:sz w:val="22"/>
      <w:szCs w:val="20"/>
      <w:lang w:eastAsia="ar-SA"/>
    </w:rPr>
  </w:style>
  <w:style w:type="paragraph" w:customStyle="1" w:styleId="rozdzia">
    <w:name w:val="rozdział"/>
    <w:basedOn w:val="Normalny"/>
    <w:pPr>
      <w:suppressAutoHyphens/>
      <w:spacing w:line="360" w:lineRule="auto"/>
      <w:jc w:val="center"/>
    </w:pPr>
    <w:rPr>
      <w:rFonts w:ascii="Tahoma" w:hAnsi="Tahoma" w:cs="Tahoma"/>
      <w:b/>
      <w:caps/>
      <w:spacing w:val="8"/>
      <w:sz w:val="28"/>
      <w:szCs w:val="20"/>
      <w:lang w:eastAsia="ar-SA"/>
    </w:rPr>
  </w:style>
  <w:style w:type="paragraph" w:customStyle="1" w:styleId="Tekstpodstawowy21">
    <w:name w:val="Tekst podstawowy 21"/>
    <w:basedOn w:val="Normalny"/>
    <w:pPr>
      <w:shd w:val="clear" w:color="auto" w:fill="FFFFFF"/>
      <w:suppressAutoHyphens/>
      <w:overflowPunct w:val="0"/>
      <w:autoSpaceDE w:val="0"/>
      <w:spacing w:before="5"/>
      <w:ind w:right="285"/>
      <w:jc w:val="both"/>
      <w:textAlignment w:val="baseline"/>
    </w:pPr>
    <w:rPr>
      <w:color w:val="000000"/>
      <w:szCs w:val="20"/>
      <w:lang w:eastAsia="ar-SA"/>
    </w:rPr>
  </w:style>
  <w:style w:type="character" w:customStyle="1" w:styleId="LPzwykly">
    <w:name w:val="LP_zwykly"/>
    <w:basedOn w:val="Domylnaczcionkaakapitu"/>
    <w:qFormat/>
  </w:style>
  <w:style w:type="paragraph" w:customStyle="1" w:styleId="LPtekstpodstawowy">
    <w:name w:val="LP_tekst podstawowy"/>
    <w:autoRedefine/>
    <w:pPr>
      <w:autoSpaceDE w:val="0"/>
      <w:autoSpaceDN w:val="0"/>
      <w:adjustRightInd w:val="0"/>
      <w:ind w:left="720" w:hanging="358"/>
      <w:textAlignment w:val="center"/>
    </w:pPr>
    <w:rPr>
      <w:rFonts w:ascii="Arial" w:hAnsi="Arial" w:cs="Arial"/>
      <w:color w:val="000000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0489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2048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204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27431C"/>
    <w:pPr>
      <w:ind w:left="708"/>
    </w:pPr>
  </w:style>
  <w:style w:type="paragraph" w:customStyle="1" w:styleId="Tekstpodstawowywcity21">
    <w:name w:val="Tekst podstawowy wcięty 21"/>
    <w:basedOn w:val="Normalny"/>
    <w:rsid w:val="00BF46B1"/>
    <w:pPr>
      <w:widowControl w:val="0"/>
      <w:suppressAutoHyphens/>
      <w:spacing w:after="120" w:line="480" w:lineRule="auto"/>
      <w:ind w:left="283" w:firstLine="227"/>
      <w:jc w:val="both"/>
    </w:pPr>
    <w:rPr>
      <w:rFonts w:ascii="Arial" w:hAnsi="Arial"/>
      <w:sz w:val="22"/>
      <w:szCs w:val="20"/>
      <w:lang w:eastAsia="ar-SA"/>
    </w:rPr>
  </w:style>
  <w:style w:type="character" w:customStyle="1" w:styleId="StopkaZnak">
    <w:name w:val="Stopka Znak"/>
    <w:link w:val="Stopka"/>
    <w:uiPriority w:val="99"/>
    <w:rsid w:val="00AE3DFB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5E7928"/>
    <w:rPr>
      <w:sz w:val="24"/>
      <w:szCs w:val="24"/>
      <w:lang w:eastAsia="en-US"/>
    </w:rPr>
  </w:style>
  <w:style w:type="character" w:customStyle="1" w:styleId="PodtytuZnak">
    <w:name w:val="Podtytuł Znak"/>
    <w:link w:val="Podtytu"/>
    <w:rsid w:val="005E7928"/>
    <w:rPr>
      <w:b/>
      <w:szCs w:val="24"/>
    </w:rPr>
  </w:style>
  <w:style w:type="character" w:customStyle="1" w:styleId="ZwykytekstZnak">
    <w:name w:val="Zwykły tekst Znak"/>
    <w:link w:val="Zwykytekst"/>
    <w:semiHidden/>
    <w:rsid w:val="005E7928"/>
    <w:rPr>
      <w:rFonts w:ascii="Courier New" w:hAnsi="Courier New"/>
      <w:lang w:eastAsia="ar-SA"/>
    </w:rPr>
  </w:style>
  <w:style w:type="paragraph" w:customStyle="1" w:styleId="Default">
    <w:name w:val="Default"/>
    <w:rsid w:val="005E792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F3E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wcity2Znak">
    <w:name w:val="Tekst podstawowy wcięty 2 Znak"/>
    <w:link w:val="Tekstpodstawowywcity2"/>
    <w:semiHidden/>
    <w:rsid w:val="002D302B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rsid w:val="002D302B"/>
    <w:rPr>
      <w:sz w:val="24"/>
      <w:szCs w:val="24"/>
      <w:lang w:eastAsia="en-US"/>
    </w:rPr>
  </w:style>
  <w:style w:type="paragraph" w:customStyle="1" w:styleId="SIWZtekst">
    <w:name w:val="SIWZ_tekst"/>
    <w:basedOn w:val="Normalny"/>
    <w:link w:val="SIWZtekstZnak"/>
    <w:autoRedefine/>
    <w:rsid w:val="002D302B"/>
    <w:pPr>
      <w:tabs>
        <w:tab w:val="left" w:pos="709"/>
        <w:tab w:val="left" w:pos="851"/>
      </w:tabs>
      <w:jc w:val="both"/>
    </w:pPr>
    <w:rPr>
      <w:color w:val="000000"/>
      <w:lang w:val="x-none" w:eastAsia="x-none"/>
    </w:rPr>
  </w:style>
  <w:style w:type="character" w:customStyle="1" w:styleId="SIWZtekstZnak">
    <w:name w:val="SIWZ_tekst Znak"/>
    <w:link w:val="SIWZtekst"/>
    <w:rsid w:val="002D302B"/>
    <w:rPr>
      <w:color w:val="000000"/>
      <w:sz w:val="24"/>
      <w:szCs w:val="24"/>
      <w:lang w:val="x-none" w:eastAsia="x-none"/>
    </w:rPr>
  </w:style>
  <w:style w:type="character" w:styleId="Wyrnienieintensywne">
    <w:name w:val="Intense Emphasis"/>
    <w:uiPriority w:val="21"/>
    <w:qFormat/>
    <w:rsid w:val="00486E2C"/>
    <w:rPr>
      <w:b/>
      <w:bCs/>
      <w:i/>
      <w:iCs/>
      <w:color w:val="4F81BD"/>
    </w:rPr>
  </w:style>
  <w:style w:type="character" w:styleId="Uwydatnienie">
    <w:name w:val="Emphasis"/>
    <w:uiPriority w:val="20"/>
    <w:qFormat/>
    <w:rsid w:val="00D04382"/>
    <w:rPr>
      <w:i/>
      <w:iCs/>
    </w:rPr>
  </w:style>
  <w:style w:type="character" w:customStyle="1" w:styleId="alb">
    <w:name w:val="a_lb"/>
    <w:basedOn w:val="Domylnaczcionkaakapitu"/>
    <w:rsid w:val="00D04382"/>
  </w:style>
  <w:style w:type="paragraph" w:customStyle="1" w:styleId="text-justify">
    <w:name w:val="text-justify"/>
    <w:basedOn w:val="Normalny"/>
    <w:rsid w:val="00D04382"/>
    <w:pPr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uiPriority w:val="99"/>
    <w:unhideWhenUsed/>
    <w:rsid w:val="00DC5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583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C583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5836"/>
    <w:rPr>
      <w:b/>
      <w:bCs/>
      <w:lang w:eastAsia="en-US"/>
    </w:rPr>
  </w:style>
  <w:style w:type="paragraph" w:styleId="Poprawka">
    <w:name w:val="Revision"/>
    <w:hidden/>
    <w:uiPriority w:val="99"/>
    <w:semiHidden/>
    <w:rsid w:val="00C40037"/>
    <w:rPr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E403D5"/>
    <w:rPr>
      <w:sz w:val="24"/>
    </w:rPr>
  </w:style>
  <w:style w:type="character" w:customStyle="1" w:styleId="Nierozpoznanawzmianka1">
    <w:name w:val="Nierozpoznana wzmianka1"/>
    <w:uiPriority w:val="99"/>
    <w:semiHidden/>
    <w:unhideWhenUsed/>
    <w:rsid w:val="004C0514"/>
    <w:rPr>
      <w:color w:val="605E5C"/>
      <w:shd w:val="clear" w:color="auto" w:fill="E1DFDD"/>
    </w:rPr>
  </w:style>
  <w:style w:type="numbering" w:customStyle="1" w:styleId="styl4">
    <w:name w:val="styl4"/>
    <w:uiPriority w:val="99"/>
    <w:rsid w:val="00B72FBA"/>
    <w:pPr>
      <w:numPr>
        <w:numId w:val="50"/>
      </w:numPr>
    </w:pPr>
  </w:style>
  <w:style w:type="numbering" w:customStyle="1" w:styleId="4">
    <w:name w:val="4"/>
    <w:uiPriority w:val="99"/>
    <w:rsid w:val="00B72FBA"/>
    <w:pPr>
      <w:numPr>
        <w:numId w:val="51"/>
      </w:numPr>
    </w:pPr>
  </w:style>
  <w:style w:type="table" w:customStyle="1" w:styleId="Tabela-Siatka1">
    <w:name w:val="Tabela - Siatka1"/>
    <w:basedOn w:val="Standardowy"/>
    <w:uiPriority w:val="59"/>
    <w:rsid w:val="00BA0168"/>
    <w:pPr>
      <w:spacing w:after="160" w:line="259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400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412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428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886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394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061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354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2554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DE12-134C-472A-82B1-F8216DF6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</vt:lpstr>
    </vt:vector>
  </TitlesOfParts>
  <Company>TOSHIBA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</dc:title>
  <dc:subject/>
  <dc:creator>Jerzy Kapral</dc:creator>
  <cp:keywords/>
  <cp:lastModifiedBy>Magdalena Broda (Nadleśnictwo Tychowo)</cp:lastModifiedBy>
  <cp:revision>3</cp:revision>
  <cp:lastPrinted>2021-06-28T11:25:00Z</cp:lastPrinted>
  <dcterms:created xsi:type="dcterms:W3CDTF">2026-02-10T11:52:00Z</dcterms:created>
  <dcterms:modified xsi:type="dcterms:W3CDTF">2026-03-19T08:49:00Z</dcterms:modified>
</cp:coreProperties>
</file>